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682" w:rsidRPr="00E52C7B" w:rsidRDefault="00B12682" w:rsidP="00A30A79">
      <w:pPr>
        <w:jc w:val="center"/>
        <w:rPr>
          <w:rFonts w:ascii="Times New Roman" w:eastAsia="宋体" w:hAnsi="Times New Roman"/>
          <w:sz w:val="24"/>
        </w:rPr>
      </w:pPr>
      <w:r w:rsidRPr="00E52C7B">
        <w:rPr>
          <w:rFonts w:ascii="Times New Roman" w:eastAsia="宋体" w:hAnsi="Times New Roman" w:hint="eastAsia"/>
          <w:sz w:val="24"/>
        </w:rPr>
        <w:t>译林版英语四年级上册</w:t>
      </w:r>
      <w:r w:rsidR="005C0ADB">
        <w:rPr>
          <w:rFonts w:ascii="Times New Roman" w:eastAsia="宋体" w:hAnsi="Times New Roman" w:cs="Times New Roman"/>
          <w:sz w:val="24"/>
        </w:rPr>
        <w:t>Unit 3 How many</w:t>
      </w:r>
      <w:r w:rsidRPr="00E52C7B">
        <w:rPr>
          <w:rFonts w:ascii="Times New Roman" w:eastAsia="宋体" w:hAnsi="Times New Roman" w:hint="eastAsia"/>
          <w:sz w:val="24"/>
        </w:rPr>
        <w:t>教案</w:t>
      </w:r>
    </w:p>
    <w:p w:rsidR="00B12682" w:rsidRPr="00E52C7B" w:rsidRDefault="00B12682" w:rsidP="00B12682">
      <w:pPr>
        <w:pStyle w:val="a5"/>
        <w:numPr>
          <w:ilvl w:val="0"/>
          <w:numId w:val="1"/>
        </w:numPr>
        <w:ind w:firstLineChars="0"/>
        <w:rPr>
          <w:rFonts w:ascii="Times New Roman" w:eastAsia="宋体" w:hAnsi="Times New Roman"/>
          <w:sz w:val="24"/>
        </w:rPr>
      </w:pPr>
      <w:r w:rsidRPr="00E52C7B">
        <w:rPr>
          <w:rFonts w:ascii="Times New Roman" w:eastAsia="宋体" w:hAnsi="Times New Roman" w:hint="eastAsia"/>
          <w:sz w:val="24"/>
        </w:rPr>
        <w:t>教材简析：</w:t>
      </w:r>
    </w:p>
    <w:p w:rsidR="00B12682" w:rsidRPr="00E52C7B" w:rsidRDefault="00B12682" w:rsidP="00B12682">
      <w:pPr>
        <w:rPr>
          <w:rFonts w:ascii="Times New Roman" w:eastAsia="宋体" w:hAnsi="Times New Roman"/>
          <w:sz w:val="24"/>
        </w:rPr>
      </w:pPr>
      <w:r w:rsidRPr="00E52C7B">
        <w:rPr>
          <w:rFonts w:ascii="Times New Roman" w:eastAsia="宋体" w:hAnsi="Times New Roman" w:hint="eastAsia"/>
          <w:sz w:val="24"/>
        </w:rPr>
        <w:t>本单元由</w:t>
      </w:r>
      <w:r w:rsidRPr="00E52C7B">
        <w:rPr>
          <w:rFonts w:ascii="Times New Roman" w:eastAsia="宋体" w:hAnsi="Times New Roman" w:hint="eastAsia"/>
          <w:sz w:val="24"/>
        </w:rPr>
        <w:t>Story time, Fun time, Cartoon time, Sound time, Rhyme time, Checkout time, Ticking time</w:t>
      </w:r>
      <w:r w:rsidRPr="00E52C7B">
        <w:rPr>
          <w:rFonts w:ascii="Times New Roman" w:eastAsia="宋体" w:hAnsi="Times New Roman" w:hint="eastAsia"/>
          <w:sz w:val="24"/>
        </w:rPr>
        <w:t>七个部分组成。安排了“</w:t>
      </w:r>
      <w:r w:rsidR="00140AE5">
        <w:rPr>
          <w:rFonts w:ascii="Times New Roman" w:eastAsia="宋体" w:hAnsi="Times New Roman" w:hint="eastAsia"/>
          <w:sz w:val="24"/>
        </w:rPr>
        <w:t>询问对方有什么东西</w:t>
      </w:r>
      <w:r w:rsidRPr="00E52C7B">
        <w:rPr>
          <w:rFonts w:ascii="Times New Roman" w:eastAsia="宋体" w:hAnsi="Times New Roman" w:hint="eastAsia"/>
          <w:sz w:val="24"/>
        </w:rPr>
        <w:t>”、“</w:t>
      </w:r>
      <w:r w:rsidR="00140AE5">
        <w:rPr>
          <w:rFonts w:ascii="Times New Roman" w:eastAsia="宋体" w:hAnsi="Times New Roman" w:hint="eastAsia"/>
          <w:sz w:val="24"/>
        </w:rPr>
        <w:t>询问对方有多少东西”这两个</w:t>
      </w:r>
      <w:r w:rsidRPr="00E52C7B">
        <w:rPr>
          <w:rFonts w:ascii="Times New Roman" w:eastAsia="宋体" w:hAnsi="Times New Roman" w:hint="eastAsia"/>
          <w:sz w:val="24"/>
        </w:rPr>
        <w:t>个语言情景，话题贴近生活，学生乐意学习。在教学内容方面，本单元要求能听懂、会说、会读和会拼写单词</w:t>
      </w:r>
      <w:r w:rsidR="001A5A39">
        <w:rPr>
          <w:rFonts w:ascii="Times New Roman" w:eastAsia="宋体" w:hAnsi="Times New Roman" w:hint="eastAsia"/>
          <w:sz w:val="24"/>
        </w:rPr>
        <w:t xml:space="preserve">thirteen, fourteen, fifteen, </w:t>
      </w:r>
      <w:r w:rsidR="001A5A39" w:rsidRPr="00140AE5">
        <w:rPr>
          <w:rFonts w:ascii="Times New Roman" w:eastAsia="宋体" w:hAnsi="Times New Roman" w:hint="eastAsia"/>
          <w:sz w:val="24"/>
        </w:rPr>
        <w:t>sixteen,</w:t>
      </w:r>
      <w:r w:rsidR="001A5A39">
        <w:rPr>
          <w:rFonts w:ascii="Times New Roman" w:eastAsia="宋体" w:hAnsi="Times New Roman" w:hint="eastAsia"/>
          <w:sz w:val="24"/>
        </w:rPr>
        <w:t xml:space="preserve"> </w:t>
      </w:r>
      <w:r w:rsidR="001A5A39" w:rsidRPr="00140AE5">
        <w:rPr>
          <w:rFonts w:ascii="Times New Roman" w:eastAsia="宋体" w:hAnsi="Times New Roman" w:hint="eastAsia"/>
          <w:sz w:val="24"/>
        </w:rPr>
        <w:t>seventeen,</w:t>
      </w:r>
      <w:r w:rsidR="001A5A39">
        <w:rPr>
          <w:rFonts w:ascii="Times New Roman" w:eastAsia="宋体" w:hAnsi="Times New Roman" w:hint="eastAsia"/>
          <w:sz w:val="24"/>
        </w:rPr>
        <w:t xml:space="preserve"> </w:t>
      </w:r>
      <w:r w:rsidR="001A5A39" w:rsidRPr="00140AE5">
        <w:rPr>
          <w:rFonts w:ascii="Times New Roman" w:eastAsia="宋体" w:hAnsi="Times New Roman" w:hint="eastAsia"/>
          <w:sz w:val="24"/>
        </w:rPr>
        <w:t>eighteen, nineteen</w:t>
      </w:r>
      <w:r w:rsidR="001A5A39">
        <w:rPr>
          <w:rFonts w:ascii="Times New Roman" w:eastAsia="宋体" w:hAnsi="Times New Roman" w:hint="eastAsia"/>
          <w:sz w:val="24"/>
        </w:rPr>
        <w:t>。</w:t>
      </w:r>
      <w:r w:rsidRPr="00E52C7B">
        <w:rPr>
          <w:rFonts w:ascii="Times New Roman" w:eastAsia="宋体" w:hAnsi="Times New Roman" w:hint="eastAsia"/>
          <w:sz w:val="24"/>
        </w:rPr>
        <w:t>能听懂、会说、会读和会写句型</w:t>
      </w:r>
      <w:r w:rsidR="001A5A39" w:rsidRPr="00140AE5">
        <w:rPr>
          <w:rFonts w:ascii="Times New Roman" w:eastAsia="宋体" w:hAnsi="Times New Roman" w:hint="eastAsia"/>
          <w:sz w:val="24"/>
        </w:rPr>
        <w:t>How many</w:t>
      </w:r>
      <w:r w:rsidR="001A5A39" w:rsidRPr="00140AE5">
        <w:rPr>
          <w:rFonts w:ascii="Times New Roman" w:eastAsia="宋体" w:hAnsi="Times New Roman" w:hint="eastAsia"/>
          <w:sz w:val="24"/>
        </w:rPr>
        <w:t>…</w:t>
      </w:r>
      <w:r w:rsidR="001A5A39" w:rsidRPr="00140AE5">
        <w:rPr>
          <w:rFonts w:ascii="Times New Roman" w:eastAsia="宋体" w:hAnsi="Times New Roman" w:hint="eastAsia"/>
          <w:sz w:val="24"/>
        </w:rPr>
        <w:t xml:space="preserve">do you have? /What do you </w:t>
      </w:r>
      <w:proofErr w:type="gramStart"/>
      <w:r w:rsidR="001A5A39" w:rsidRPr="00140AE5">
        <w:rPr>
          <w:rFonts w:ascii="Times New Roman" w:eastAsia="宋体" w:hAnsi="Times New Roman" w:hint="eastAsia"/>
          <w:sz w:val="24"/>
        </w:rPr>
        <w:t>have ?</w:t>
      </w:r>
      <w:proofErr w:type="gramEnd"/>
      <w:r w:rsidR="001A5A39" w:rsidRPr="00140AE5">
        <w:rPr>
          <w:rFonts w:ascii="Times New Roman" w:eastAsia="宋体" w:hAnsi="Times New Roman" w:hint="eastAsia"/>
          <w:sz w:val="24"/>
        </w:rPr>
        <w:t xml:space="preserve"> I have</w:t>
      </w:r>
      <w:r w:rsidR="001A5A39" w:rsidRPr="00140AE5">
        <w:rPr>
          <w:rFonts w:ascii="Times New Roman" w:eastAsia="宋体" w:hAnsi="Times New Roman" w:hint="eastAsia"/>
          <w:sz w:val="24"/>
        </w:rPr>
        <w:t>…</w:t>
      </w:r>
      <w:r w:rsidR="001A5A39" w:rsidRPr="00140AE5">
        <w:rPr>
          <w:rFonts w:ascii="Times New Roman" w:eastAsia="宋体" w:hAnsi="Times New Roman" w:hint="eastAsia"/>
          <w:sz w:val="24"/>
        </w:rPr>
        <w:t xml:space="preserve"> /Can I</w:t>
      </w:r>
      <w:r w:rsidR="001A5A39" w:rsidRPr="00140AE5">
        <w:rPr>
          <w:rFonts w:ascii="Times New Roman" w:eastAsia="宋体" w:hAnsi="Times New Roman" w:hint="eastAsia"/>
          <w:sz w:val="24"/>
        </w:rPr>
        <w:t>…？</w:t>
      </w:r>
      <w:r w:rsidR="001A5A39">
        <w:rPr>
          <w:rFonts w:ascii="Times New Roman" w:eastAsia="宋体" w:hAnsi="Times New Roman" w:hint="eastAsia"/>
          <w:sz w:val="24"/>
        </w:rPr>
        <w:t>本单元单复数使用是重难点，需要辅导学生如何何时使用单复数，并讲解一些基本规则。</w:t>
      </w:r>
    </w:p>
    <w:p w:rsidR="00B12682" w:rsidRPr="00E52C7B" w:rsidRDefault="00B12682" w:rsidP="00B12682">
      <w:pPr>
        <w:rPr>
          <w:rFonts w:ascii="Times New Roman" w:eastAsia="宋体" w:hAnsi="Times New Roman"/>
          <w:sz w:val="24"/>
        </w:rPr>
      </w:pPr>
      <w:r w:rsidRPr="00E52C7B">
        <w:rPr>
          <w:rFonts w:ascii="Times New Roman" w:eastAsia="宋体" w:hAnsi="Times New Roman" w:hint="eastAsia"/>
          <w:sz w:val="24"/>
        </w:rPr>
        <w:t>二、教学目的：</w:t>
      </w:r>
    </w:p>
    <w:p w:rsidR="00B12682" w:rsidRPr="00E52C7B" w:rsidRDefault="00B12682" w:rsidP="00B12682">
      <w:pPr>
        <w:rPr>
          <w:rFonts w:ascii="Times New Roman" w:eastAsia="宋体" w:hAnsi="Times New Roman"/>
          <w:sz w:val="24"/>
        </w:rPr>
      </w:pPr>
      <w:r w:rsidRPr="00E52C7B">
        <w:rPr>
          <w:rFonts w:ascii="Times New Roman" w:eastAsia="宋体" w:hAnsi="Times New Roman" w:hint="eastAsia"/>
          <w:sz w:val="24"/>
        </w:rPr>
        <w:t>1</w:t>
      </w:r>
      <w:r w:rsidRPr="00E52C7B">
        <w:rPr>
          <w:rFonts w:ascii="Times New Roman" w:eastAsia="宋体" w:hAnsi="Times New Roman" w:hint="eastAsia"/>
          <w:sz w:val="24"/>
        </w:rPr>
        <w:t>．</w:t>
      </w:r>
      <w:r w:rsidRPr="00E52C7B">
        <w:rPr>
          <w:rFonts w:ascii="Times New Roman" w:eastAsia="宋体" w:hAnsi="Times New Roman" w:hint="eastAsia"/>
          <w:sz w:val="24"/>
        </w:rPr>
        <w:t xml:space="preserve"> </w:t>
      </w:r>
      <w:r w:rsidRPr="00E52C7B">
        <w:rPr>
          <w:rFonts w:ascii="Times New Roman" w:eastAsia="宋体" w:hAnsi="Times New Roman" w:hint="eastAsia"/>
          <w:sz w:val="24"/>
        </w:rPr>
        <w:t>能听得懂、会说、会读和会拼写单词</w:t>
      </w:r>
      <w:r w:rsidR="001A5A39">
        <w:rPr>
          <w:rFonts w:ascii="Times New Roman" w:eastAsia="宋体" w:hAnsi="Times New Roman" w:hint="eastAsia"/>
          <w:sz w:val="24"/>
        </w:rPr>
        <w:t xml:space="preserve">thirteen, fourteen, fifteen, </w:t>
      </w:r>
      <w:r w:rsidR="001A5A39" w:rsidRPr="00140AE5">
        <w:rPr>
          <w:rFonts w:ascii="Times New Roman" w:eastAsia="宋体" w:hAnsi="Times New Roman" w:hint="eastAsia"/>
          <w:sz w:val="24"/>
        </w:rPr>
        <w:t>sixteen,</w:t>
      </w:r>
      <w:r w:rsidR="001A5A39">
        <w:rPr>
          <w:rFonts w:ascii="Times New Roman" w:eastAsia="宋体" w:hAnsi="Times New Roman" w:hint="eastAsia"/>
          <w:sz w:val="24"/>
        </w:rPr>
        <w:t xml:space="preserve"> </w:t>
      </w:r>
      <w:r w:rsidR="001A5A39" w:rsidRPr="00140AE5">
        <w:rPr>
          <w:rFonts w:ascii="Times New Roman" w:eastAsia="宋体" w:hAnsi="Times New Roman" w:hint="eastAsia"/>
          <w:sz w:val="24"/>
        </w:rPr>
        <w:t>seventeen,</w:t>
      </w:r>
      <w:r w:rsidR="001A5A39">
        <w:rPr>
          <w:rFonts w:ascii="Times New Roman" w:eastAsia="宋体" w:hAnsi="Times New Roman" w:hint="eastAsia"/>
          <w:sz w:val="24"/>
        </w:rPr>
        <w:t xml:space="preserve"> </w:t>
      </w:r>
      <w:r w:rsidR="001A5A39" w:rsidRPr="00140AE5">
        <w:rPr>
          <w:rFonts w:ascii="Times New Roman" w:eastAsia="宋体" w:hAnsi="Times New Roman" w:hint="eastAsia"/>
          <w:sz w:val="24"/>
        </w:rPr>
        <w:t>eighteen, nineteen</w:t>
      </w:r>
      <w:r w:rsidR="001A5A39" w:rsidRPr="00140AE5">
        <w:rPr>
          <w:rFonts w:ascii="Times New Roman" w:eastAsia="宋体" w:hAnsi="Times New Roman" w:hint="eastAsia"/>
          <w:sz w:val="24"/>
        </w:rPr>
        <w:t>。</w:t>
      </w:r>
    </w:p>
    <w:p w:rsidR="00B12682" w:rsidRPr="00E52C7B" w:rsidRDefault="00B12682" w:rsidP="00B12682">
      <w:pPr>
        <w:rPr>
          <w:rFonts w:ascii="Times New Roman" w:eastAsia="宋体" w:hAnsi="Times New Roman"/>
          <w:sz w:val="24"/>
        </w:rPr>
      </w:pPr>
      <w:r w:rsidRPr="00E52C7B">
        <w:rPr>
          <w:rFonts w:ascii="Times New Roman" w:eastAsia="宋体" w:hAnsi="Times New Roman" w:hint="eastAsia"/>
          <w:sz w:val="24"/>
        </w:rPr>
        <w:t>2</w:t>
      </w:r>
      <w:r w:rsidRPr="00E52C7B">
        <w:rPr>
          <w:rFonts w:ascii="Times New Roman" w:eastAsia="宋体" w:hAnsi="Times New Roman" w:hint="eastAsia"/>
          <w:sz w:val="24"/>
        </w:rPr>
        <w:t>．</w:t>
      </w:r>
      <w:r w:rsidRPr="00E52C7B">
        <w:rPr>
          <w:rFonts w:ascii="Times New Roman" w:eastAsia="宋体" w:hAnsi="Times New Roman" w:hint="eastAsia"/>
          <w:sz w:val="24"/>
        </w:rPr>
        <w:t xml:space="preserve"> </w:t>
      </w:r>
      <w:r w:rsidRPr="00E52C7B">
        <w:rPr>
          <w:rFonts w:ascii="Times New Roman" w:eastAsia="宋体" w:hAnsi="Times New Roman" w:hint="eastAsia"/>
          <w:sz w:val="24"/>
        </w:rPr>
        <w:t>能听懂、会说</w:t>
      </w:r>
      <w:proofErr w:type="gramStart"/>
      <w:r w:rsidRPr="00E52C7B">
        <w:rPr>
          <w:rFonts w:ascii="Times New Roman" w:eastAsia="宋体" w:hAnsi="Times New Roman" w:hint="eastAsia"/>
          <w:sz w:val="24"/>
        </w:rPr>
        <w:t>和会读</w:t>
      </w:r>
      <w:proofErr w:type="gramEnd"/>
      <w:r w:rsidRPr="00E52C7B">
        <w:rPr>
          <w:rFonts w:ascii="Times New Roman" w:eastAsia="宋体" w:hAnsi="Times New Roman" w:hint="eastAsia"/>
          <w:sz w:val="24"/>
        </w:rPr>
        <w:t>日常交际用语</w:t>
      </w:r>
      <w:r w:rsidR="001A5A39">
        <w:rPr>
          <w:rFonts w:ascii="Times New Roman" w:eastAsia="宋体" w:hAnsi="Times New Roman" w:hint="eastAsia"/>
          <w:sz w:val="24"/>
        </w:rPr>
        <w:t>Can I have a look? Can I have one?</w:t>
      </w:r>
    </w:p>
    <w:p w:rsidR="00B12682" w:rsidRPr="00E52C7B" w:rsidRDefault="00B12682" w:rsidP="00B12682">
      <w:pPr>
        <w:rPr>
          <w:rFonts w:ascii="Times New Roman" w:eastAsia="宋体" w:hAnsi="Times New Roman"/>
          <w:sz w:val="24"/>
        </w:rPr>
      </w:pPr>
      <w:r w:rsidRPr="00E52C7B">
        <w:rPr>
          <w:rFonts w:ascii="Times New Roman" w:eastAsia="宋体" w:hAnsi="Times New Roman" w:hint="eastAsia"/>
          <w:sz w:val="24"/>
        </w:rPr>
        <w:t>3</w:t>
      </w:r>
      <w:r w:rsidRPr="00E52C7B">
        <w:rPr>
          <w:rFonts w:ascii="Times New Roman" w:eastAsia="宋体" w:hAnsi="Times New Roman" w:hint="eastAsia"/>
          <w:sz w:val="24"/>
        </w:rPr>
        <w:t>．</w:t>
      </w:r>
      <w:r w:rsidRPr="00E52C7B">
        <w:rPr>
          <w:rFonts w:ascii="Times New Roman" w:eastAsia="宋体" w:hAnsi="Times New Roman" w:hint="eastAsia"/>
          <w:sz w:val="24"/>
        </w:rPr>
        <w:t xml:space="preserve"> </w:t>
      </w:r>
      <w:r w:rsidRPr="00E52C7B">
        <w:rPr>
          <w:rFonts w:ascii="Times New Roman" w:eastAsia="宋体" w:hAnsi="Times New Roman" w:hint="eastAsia"/>
          <w:sz w:val="24"/>
        </w:rPr>
        <w:t>能听懂、会说、会读、会写句型</w:t>
      </w:r>
      <w:r w:rsidR="001A5A39" w:rsidRPr="00140AE5">
        <w:rPr>
          <w:rFonts w:ascii="Times New Roman" w:eastAsia="宋体" w:hAnsi="Times New Roman" w:hint="eastAsia"/>
          <w:sz w:val="24"/>
        </w:rPr>
        <w:t>How many</w:t>
      </w:r>
      <w:r w:rsidR="001A5A39" w:rsidRPr="00140AE5">
        <w:rPr>
          <w:rFonts w:ascii="Times New Roman" w:eastAsia="宋体" w:hAnsi="Times New Roman" w:hint="eastAsia"/>
          <w:sz w:val="24"/>
        </w:rPr>
        <w:t>…</w:t>
      </w:r>
      <w:r w:rsidR="00677BE8">
        <w:rPr>
          <w:rFonts w:ascii="Times New Roman" w:eastAsia="宋体" w:hAnsi="Times New Roman" w:hint="eastAsia"/>
          <w:sz w:val="24"/>
        </w:rPr>
        <w:t>do you have? /What do you have</w:t>
      </w:r>
      <w:r w:rsidR="001A5A39" w:rsidRPr="00140AE5">
        <w:rPr>
          <w:rFonts w:ascii="Times New Roman" w:eastAsia="宋体" w:hAnsi="Times New Roman" w:hint="eastAsia"/>
          <w:sz w:val="24"/>
        </w:rPr>
        <w:t>? I have</w:t>
      </w:r>
      <w:r w:rsidR="001A5A39" w:rsidRPr="00140AE5">
        <w:rPr>
          <w:rFonts w:ascii="Times New Roman" w:eastAsia="宋体" w:hAnsi="Times New Roman" w:hint="eastAsia"/>
          <w:sz w:val="24"/>
        </w:rPr>
        <w:t>…</w:t>
      </w:r>
      <w:r w:rsidR="001A5A39" w:rsidRPr="00140AE5">
        <w:rPr>
          <w:rFonts w:ascii="Times New Roman" w:eastAsia="宋体" w:hAnsi="Times New Roman" w:hint="eastAsia"/>
          <w:sz w:val="24"/>
        </w:rPr>
        <w:t xml:space="preserve"> /Can I</w:t>
      </w:r>
      <w:r w:rsidR="001A5A39" w:rsidRPr="00140AE5">
        <w:rPr>
          <w:rFonts w:ascii="Times New Roman" w:eastAsia="宋体" w:hAnsi="Times New Roman" w:hint="eastAsia"/>
          <w:sz w:val="24"/>
        </w:rPr>
        <w:t>…？</w:t>
      </w:r>
    </w:p>
    <w:p w:rsidR="00B12682" w:rsidRPr="00E52C7B" w:rsidRDefault="00B12682" w:rsidP="00B12682">
      <w:pPr>
        <w:rPr>
          <w:rFonts w:ascii="Times New Roman" w:eastAsia="宋体" w:hAnsi="Times New Roman"/>
          <w:sz w:val="24"/>
        </w:rPr>
      </w:pPr>
      <w:r w:rsidRPr="00E52C7B">
        <w:rPr>
          <w:rFonts w:ascii="Times New Roman" w:eastAsia="宋体" w:hAnsi="Times New Roman" w:hint="eastAsia"/>
          <w:sz w:val="24"/>
        </w:rPr>
        <w:t>4</w:t>
      </w:r>
      <w:r w:rsidRPr="00E52C7B">
        <w:rPr>
          <w:rFonts w:ascii="Times New Roman" w:eastAsia="宋体" w:hAnsi="Times New Roman" w:hint="eastAsia"/>
          <w:sz w:val="24"/>
        </w:rPr>
        <w:t>．</w:t>
      </w:r>
      <w:r w:rsidRPr="00E52C7B">
        <w:rPr>
          <w:rFonts w:ascii="Times New Roman" w:eastAsia="宋体" w:hAnsi="Times New Roman" w:hint="eastAsia"/>
          <w:sz w:val="24"/>
        </w:rPr>
        <w:t xml:space="preserve"> </w:t>
      </w:r>
      <w:r w:rsidRPr="00E52C7B">
        <w:rPr>
          <w:rFonts w:ascii="Times New Roman" w:eastAsia="宋体" w:hAnsi="Times New Roman" w:hint="eastAsia"/>
          <w:sz w:val="24"/>
        </w:rPr>
        <w:t>了辅音字母</w:t>
      </w:r>
      <w:r w:rsidR="0021323F">
        <w:rPr>
          <w:rFonts w:ascii="Times New Roman" w:eastAsia="宋体" w:hAnsi="Times New Roman" w:hint="eastAsia"/>
          <w:sz w:val="24"/>
        </w:rPr>
        <w:t>l</w:t>
      </w:r>
      <w:r w:rsidRPr="00E52C7B">
        <w:rPr>
          <w:rFonts w:ascii="Times New Roman" w:eastAsia="宋体" w:hAnsi="Times New Roman" w:hint="eastAsia"/>
          <w:sz w:val="24"/>
        </w:rPr>
        <w:t xml:space="preserve"> </w:t>
      </w:r>
      <w:r w:rsidRPr="00E52C7B">
        <w:rPr>
          <w:rFonts w:ascii="Times New Roman" w:eastAsia="宋体" w:hAnsi="Times New Roman" w:hint="eastAsia"/>
          <w:sz w:val="24"/>
        </w:rPr>
        <w:t>在单词中的读音。</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6</w:t>
      </w:r>
      <w:r w:rsidRPr="00E52C7B">
        <w:rPr>
          <w:rFonts w:ascii="Times New Roman" w:eastAsia="宋体" w:hAnsi="Times New Roman" w:hint="eastAsia"/>
          <w:sz w:val="24"/>
        </w:rPr>
        <w:t>．</w:t>
      </w:r>
      <w:r w:rsidRPr="00E52C7B">
        <w:rPr>
          <w:rFonts w:ascii="Times New Roman" w:eastAsia="宋体" w:hAnsi="Times New Roman" w:hint="eastAsia"/>
          <w:sz w:val="24"/>
        </w:rPr>
        <w:t xml:space="preserve"> </w:t>
      </w:r>
      <w:r w:rsidRPr="00E52C7B">
        <w:rPr>
          <w:rFonts w:ascii="Times New Roman" w:eastAsia="宋体" w:hAnsi="Times New Roman" w:hint="eastAsia"/>
          <w:sz w:val="24"/>
        </w:rPr>
        <w:t>能诵读歌谣</w:t>
      </w:r>
      <w:r w:rsidR="0021323F">
        <w:rPr>
          <w:rFonts w:ascii="Times New Roman" w:eastAsia="宋体" w:hAnsi="Times New Roman" w:hint="eastAsia"/>
          <w:sz w:val="24"/>
        </w:rPr>
        <w:t>Cakes</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三、教学重点：</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1</w:t>
      </w:r>
      <w:r w:rsidRPr="00E52C7B">
        <w:rPr>
          <w:rFonts w:ascii="Times New Roman" w:eastAsia="宋体" w:hAnsi="Times New Roman" w:hint="eastAsia"/>
          <w:sz w:val="24"/>
        </w:rPr>
        <w:t>、能听得懂、会说、会读和会拼写单词</w:t>
      </w:r>
      <w:r w:rsidR="00677BE8">
        <w:rPr>
          <w:rFonts w:ascii="Times New Roman" w:eastAsia="宋体" w:hAnsi="Times New Roman" w:hint="eastAsia"/>
          <w:sz w:val="24"/>
        </w:rPr>
        <w:t xml:space="preserve">thirteen, fourteen, fifteen, </w:t>
      </w:r>
      <w:r w:rsidR="00677BE8" w:rsidRPr="00140AE5">
        <w:rPr>
          <w:rFonts w:ascii="Times New Roman" w:eastAsia="宋体" w:hAnsi="Times New Roman" w:hint="eastAsia"/>
          <w:sz w:val="24"/>
        </w:rPr>
        <w:t>sixteen,</w:t>
      </w:r>
      <w:r w:rsidR="00677BE8">
        <w:rPr>
          <w:rFonts w:ascii="Times New Roman" w:eastAsia="宋体" w:hAnsi="Times New Roman" w:hint="eastAsia"/>
          <w:sz w:val="24"/>
        </w:rPr>
        <w:t xml:space="preserve"> </w:t>
      </w:r>
      <w:r w:rsidR="00677BE8" w:rsidRPr="00140AE5">
        <w:rPr>
          <w:rFonts w:ascii="Times New Roman" w:eastAsia="宋体" w:hAnsi="Times New Roman" w:hint="eastAsia"/>
          <w:sz w:val="24"/>
        </w:rPr>
        <w:t>seventeen,</w:t>
      </w:r>
      <w:r w:rsidR="00677BE8">
        <w:rPr>
          <w:rFonts w:ascii="Times New Roman" w:eastAsia="宋体" w:hAnsi="Times New Roman" w:hint="eastAsia"/>
          <w:sz w:val="24"/>
        </w:rPr>
        <w:t xml:space="preserve"> </w:t>
      </w:r>
      <w:r w:rsidR="00677BE8" w:rsidRPr="00140AE5">
        <w:rPr>
          <w:rFonts w:ascii="Times New Roman" w:eastAsia="宋体" w:hAnsi="Times New Roman" w:hint="eastAsia"/>
          <w:sz w:val="24"/>
        </w:rPr>
        <w:t>eighteen, nineteen</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2</w:t>
      </w:r>
      <w:r w:rsidRPr="00E52C7B">
        <w:rPr>
          <w:rFonts w:ascii="Times New Roman" w:eastAsia="宋体" w:hAnsi="Times New Roman" w:hint="eastAsia"/>
          <w:sz w:val="24"/>
        </w:rPr>
        <w:t>、能听懂、会说、会读、会写句型</w:t>
      </w:r>
      <w:r w:rsidR="00677BE8" w:rsidRPr="00140AE5">
        <w:rPr>
          <w:rFonts w:ascii="Times New Roman" w:eastAsia="宋体" w:hAnsi="Times New Roman" w:hint="eastAsia"/>
          <w:sz w:val="24"/>
        </w:rPr>
        <w:t>How many</w:t>
      </w:r>
      <w:r w:rsidR="00677BE8" w:rsidRPr="00140AE5">
        <w:rPr>
          <w:rFonts w:ascii="Times New Roman" w:eastAsia="宋体" w:hAnsi="Times New Roman" w:hint="eastAsia"/>
          <w:sz w:val="24"/>
        </w:rPr>
        <w:t>…</w:t>
      </w:r>
      <w:r w:rsidR="00677BE8">
        <w:rPr>
          <w:rFonts w:ascii="Times New Roman" w:eastAsia="宋体" w:hAnsi="Times New Roman" w:hint="eastAsia"/>
          <w:sz w:val="24"/>
        </w:rPr>
        <w:t>do you have? /What do you have</w:t>
      </w:r>
      <w:r w:rsidR="00677BE8" w:rsidRPr="00140AE5">
        <w:rPr>
          <w:rFonts w:ascii="Times New Roman" w:eastAsia="宋体" w:hAnsi="Times New Roman" w:hint="eastAsia"/>
          <w:sz w:val="24"/>
        </w:rPr>
        <w:t>? I have</w:t>
      </w:r>
      <w:r w:rsidR="00677BE8" w:rsidRPr="00140AE5">
        <w:rPr>
          <w:rFonts w:ascii="Times New Roman" w:eastAsia="宋体" w:hAnsi="Times New Roman" w:hint="eastAsia"/>
          <w:sz w:val="24"/>
        </w:rPr>
        <w:t>…</w:t>
      </w:r>
      <w:r w:rsidR="00677BE8" w:rsidRPr="00140AE5">
        <w:rPr>
          <w:rFonts w:ascii="Times New Roman" w:eastAsia="宋体" w:hAnsi="Times New Roman" w:hint="eastAsia"/>
          <w:sz w:val="24"/>
        </w:rPr>
        <w:t xml:space="preserve"> /Can I</w:t>
      </w:r>
      <w:r w:rsidR="00677BE8" w:rsidRPr="00140AE5">
        <w:rPr>
          <w:rFonts w:ascii="Times New Roman" w:eastAsia="宋体" w:hAnsi="Times New Roman" w:hint="eastAsia"/>
          <w:sz w:val="24"/>
        </w:rPr>
        <w:t>…？</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3</w:t>
      </w:r>
      <w:r w:rsidRPr="00E52C7B">
        <w:rPr>
          <w:rFonts w:ascii="Times New Roman" w:eastAsia="宋体" w:hAnsi="Times New Roman" w:hint="eastAsia"/>
          <w:sz w:val="24"/>
        </w:rPr>
        <w:t>、</w:t>
      </w:r>
      <w:r w:rsidR="00F51B3C" w:rsidRPr="00E52C7B">
        <w:rPr>
          <w:rFonts w:ascii="Times New Roman" w:eastAsia="宋体" w:hAnsi="Times New Roman" w:hint="eastAsia"/>
          <w:sz w:val="24"/>
        </w:rPr>
        <w:t>了辅音字母</w:t>
      </w:r>
      <w:r w:rsidR="00677BE8">
        <w:rPr>
          <w:rFonts w:ascii="Times New Roman" w:eastAsia="宋体" w:hAnsi="Times New Roman" w:hint="eastAsia"/>
          <w:sz w:val="24"/>
        </w:rPr>
        <w:t>l</w:t>
      </w:r>
      <w:r w:rsidR="00F51B3C" w:rsidRPr="00E52C7B">
        <w:rPr>
          <w:rFonts w:ascii="Times New Roman" w:eastAsia="宋体" w:hAnsi="Times New Roman" w:hint="eastAsia"/>
          <w:sz w:val="24"/>
        </w:rPr>
        <w:t xml:space="preserve"> </w:t>
      </w:r>
      <w:r w:rsidR="00F51B3C" w:rsidRPr="00E52C7B">
        <w:rPr>
          <w:rFonts w:ascii="Times New Roman" w:eastAsia="宋体" w:hAnsi="Times New Roman" w:hint="eastAsia"/>
          <w:sz w:val="24"/>
        </w:rPr>
        <w:t>在单词中的读音。</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四、教学难点：</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1</w:t>
      </w:r>
      <w:r w:rsidRPr="00E52C7B">
        <w:rPr>
          <w:rFonts w:ascii="Times New Roman" w:eastAsia="宋体" w:hAnsi="Times New Roman" w:hint="eastAsia"/>
          <w:sz w:val="24"/>
        </w:rPr>
        <w:t>、能听得懂、会说、会读和会拼写单词</w:t>
      </w:r>
      <w:r w:rsidR="00677BE8">
        <w:rPr>
          <w:rFonts w:ascii="Times New Roman" w:eastAsia="宋体" w:hAnsi="Times New Roman" w:hint="eastAsia"/>
          <w:sz w:val="24"/>
        </w:rPr>
        <w:t xml:space="preserve">thirteen, fourteen, fifteen, </w:t>
      </w:r>
      <w:r w:rsidR="00677BE8" w:rsidRPr="00140AE5">
        <w:rPr>
          <w:rFonts w:ascii="Times New Roman" w:eastAsia="宋体" w:hAnsi="Times New Roman" w:hint="eastAsia"/>
          <w:sz w:val="24"/>
        </w:rPr>
        <w:t>sixteen,</w:t>
      </w:r>
      <w:r w:rsidR="00677BE8">
        <w:rPr>
          <w:rFonts w:ascii="Times New Roman" w:eastAsia="宋体" w:hAnsi="Times New Roman" w:hint="eastAsia"/>
          <w:sz w:val="24"/>
        </w:rPr>
        <w:t xml:space="preserve"> </w:t>
      </w:r>
      <w:r w:rsidR="00677BE8" w:rsidRPr="00140AE5">
        <w:rPr>
          <w:rFonts w:ascii="Times New Roman" w:eastAsia="宋体" w:hAnsi="Times New Roman" w:hint="eastAsia"/>
          <w:sz w:val="24"/>
        </w:rPr>
        <w:t>seventeen,</w:t>
      </w:r>
      <w:r w:rsidR="00677BE8">
        <w:rPr>
          <w:rFonts w:ascii="Times New Roman" w:eastAsia="宋体" w:hAnsi="Times New Roman" w:hint="eastAsia"/>
          <w:sz w:val="24"/>
        </w:rPr>
        <w:t xml:space="preserve"> </w:t>
      </w:r>
      <w:r w:rsidR="00677BE8" w:rsidRPr="00140AE5">
        <w:rPr>
          <w:rFonts w:ascii="Times New Roman" w:eastAsia="宋体" w:hAnsi="Times New Roman" w:hint="eastAsia"/>
          <w:sz w:val="24"/>
        </w:rPr>
        <w:t>eighteen, nineteen</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2</w:t>
      </w:r>
      <w:r w:rsidRPr="00E52C7B">
        <w:rPr>
          <w:rFonts w:ascii="Times New Roman" w:eastAsia="宋体" w:hAnsi="Times New Roman" w:hint="eastAsia"/>
          <w:sz w:val="24"/>
        </w:rPr>
        <w:t>、能听懂、会说、会读、会写句型</w:t>
      </w:r>
      <w:r w:rsidR="00677BE8" w:rsidRPr="00140AE5">
        <w:rPr>
          <w:rFonts w:ascii="Times New Roman" w:eastAsia="宋体" w:hAnsi="Times New Roman" w:hint="eastAsia"/>
          <w:sz w:val="24"/>
        </w:rPr>
        <w:t>How many</w:t>
      </w:r>
      <w:r w:rsidR="00677BE8" w:rsidRPr="00140AE5">
        <w:rPr>
          <w:rFonts w:ascii="Times New Roman" w:eastAsia="宋体" w:hAnsi="Times New Roman" w:hint="eastAsia"/>
          <w:sz w:val="24"/>
        </w:rPr>
        <w:t>…</w:t>
      </w:r>
      <w:r w:rsidR="00677BE8">
        <w:rPr>
          <w:rFonts w:ascii="Times New Roman" w:eastAsia="宋体" w:hAnsi="Times New Roman" w:hint="eastAsia"/>
          <w:sz w:val="24"/>
        </w:rPr>
        <w:t>do you have? /What do you have</w:t>
      </w:r>
      <w:r w:rsidR="00677BE8" w:rsidRPr="00140AE5">
        <w:rPr>
          <w:rFonts w:ascii="Times New Roman" w:eastAsia="宋体" w:hAnsi="Times New Roman" w:hint="eastAsia"/>
          <w:sz w:val="24"/>
        </w:rPr>
        <w:t>? I have</w:t>
      </w:r>
      <w:r w:rsidR="00677BE8" w:rsidRPr="00140AE5">
        <w:rPr>
          <w:rFonts w:ascii="Times New Roman" w:eastAsia="宋体" w:hAnsi="Times New Roman" w:hint="eastAsia"/>
          <w:sz w:val="24"/>
        </w:rPr>
        <w:t>…</w:t>
      </w:r>
      <w:r w:rsidR="00677BE8" w:rsidRPr="00140AE5">
        <w:rPr>
          <w:rFonts w:ascii="Times New Roman" w:eastAsia="宋体" w:hAnsi="Times New Roman" w:hint="eastAsia"/>
          <w:sz w:val="24"/>
        </w:rPr>
        <w:t xml:space="preserve"> /Can I</w:t>
      </w:r>
      <w:r w:rsidR="00677BE8" w:rsidRPr="00140AE5">
        <w:rPr>
          <w:rFonts w:ascii="Times New Roman" w:eastAsia="宋体" w:hAnsi="Times New Roman" w:hint="eastAsia"/>
          <w:sz w:val="24"/>
        </w:rPr>
        <w:t>…？</w:t>
      </w:r>
      <w:r w:rsidR="00523563" w:rsidRPr="00E52C7B">
        <w:rPr>
          <w:rFonts w:ascii="Times New Roman" w:eastAsia="宋体" w:hAnsi="Times New Roman" w:hint="eastAsia"/>
          <w:sz w:val="24"/>
        </w:rPr>
        <w:t>.</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五、课时安排：</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本单元共安排</w:t>
      </w:r>
      <w:r w:rsidRPr="00E52C7B">
        <w:rPr>
          <w:rFonts w:ascii="Times New Roman" w:eastAsia="宋体" w:hAnsi="Times New Roman" w:hint="eastAsia"/>
          <w:sz w:val="24"/>
        </w:rPr>
        <w:t>5</w:t>
      </w:r>
      <w:r w:rsidRPr="00E52C7B">
        <w:rPr>
          <w:rFonts w:ascii="Times New Roman" w:eastAsia="宋体" w:hAnsi="Times New Roman" w:hint="eastAsia"/>
          <w:sz w:val="24"/>
        </w:rPr>
        <w:t>课时</w:t>
      </w:r>
    </w:p>
    <w:p w:rsidR="00F51B3C" w:rsidRPr="00E52C7B" w:rsidRDefault="00F51B3C" w:rsidP="00B12682">
      <w:pPr>
        <w:rPr>
          <w:rFonts w:ascii="Times New Roman" w:eastAsia="宋体" w:hAnsi="Times New Roman"/>
          <w:sz w:val="24"/>
        </w:rPr>
      </w:pPr>
      <w:r w:rsidRPr="00E52C7B">
        <w:rPr>
          <w:rFonts w:ascii="Times New Roman" w:eastAsia="宋体" w:hAnsi="Times New Roman" w:hint="eastAsia"/>
          <w:sz w:val="24"/>
        </w:rPr>
        <w:t xml:space="preserve">Story time   </w:t>
      </w:r>
      <w:r w:rsidR="00B12682" w:rsidRPr="00E52C7B">
        <w:rPr>
          <w:rFonts w:ascii="Times New Roman" w:eastAsia="宋体" w:hAnsi="Times New Roman" w:hint="eastAsia"/>
          <w:sz w:val="24"/>
        </w:rPr>
        <w:t xml:space="preserve"> 1</w:t>
      </w:r>
      <w:r w:rsidR="00B12682" w:rsidRPr="00E52C7B">
        <w:rPr>
          <w:rFonts w:ascii="Times New Roman" w:eastAsia="宋体" w:hAnsi="Times New Roman" w:hint="eastAsia"/>
          <w:sz w:val="24"/>
        </w:rPr>
        <w:t>课时</w:t>
      </w:r>
    </w:p>
    <w:p w:rsidR="00F51B3C" w:rsidRPr="00E52C7B" w:rsidRDefault="00F51B3C" w:rsidP="00B12682">
      <w:pPr>
        <w:rPr>
          <w:rFonts w:ascii="Times New Roman" w:eastAsia="宋体" w:hAnsi="Times New Roman"/>
          <w:sz w:val="24"/>
        </w:rPr>
      </w:pPr>
      <w:r w:rsidRPr="00E52C7B">
        <w:rPr>
          <w:rFonts w:ascii="Times New Roman" w:eastAsia="宋体" w:hAnsi="Times New Roman" w:hint="eastAsia"/>
          <w:sz w:val="24"/>
        </w:rPr>
        <w:t>Fun time, Rhyme time</w:t>
      </w:r>
      <w:r w:rsidRPr="00E52C7B">
        <w:rPr>
          <w:rFonts w:ascii="Times New Roman" w:eastAsia="宋体" w:hAnsi="Times New Roman" w:hint="eastAsia"/>
          <w:sz w:val="24"/>
        </w:rPr>
        <w:t>及新单词</w:t>
      </w:r>
      <w:r w:rsidRPr="00E52C7B">
        <w:rPr>
          <w:rFonts w:ascii="Times New Roman" w:eastAsia="宋体" w:hAnsi="Times New Roman" w:hint="eastAsia"/>
          <w:sz w:val="24"/>
        </w:rPr>
        <w:t xml:space="preserve">    </w:t>
      </w:r>
      <w:r w:rsidR="00B12682" w:rsidRPr="00E52C7B">
        <w:rPr>
          <w:rFonts w:ascii="Times New Roman" w:eastAsia="宋体" w:hAnsi="Times New Roman" w:hint="eastAsia"/>
          <w:sz w:val="24"/>
        </w:rPr>
        <w:t>1</w:t>
      </w:r>
      <w:r w:rsidR="00B12682" w:rsidRPr="00E52C7B">
        <w:rPr>
          <w:rFonts w:ascii="Times New Roman" w:eastAsia="宋体" w:hAnsi="Times New Roman" w:hint="eastAsia"/>
          <w:sz w:val="24"/>
        </w:rPr>
        <w:t>课时</w:t>
      </w:r>
    </w:p>
    <w:p w:rsidR="00F51B3C" w:rsidRPr="00E52C7B" w:rsidRDefault="00F51B3C" w:rsidP="00B12682">
      <w:pPr>
        <w:rPr>
          <w:rStyle w:val="apple-converted-space"/>
          <w:rFonts w:ascii="Times New Roman" w:eastAsia="宋体" w:hAnsi="Times New Roman"/>
          <w:color w:val="333333"/>
          <w:sz w:val="24"/>
          <w:szCs w:val="21"/>
        </w:rPr>
      </w:pPr>
      <w:r w:rsidRPr="00E52C7B">
        <w:rPr>
          <w:rFonts w:ascii="Times New Roman" w:eastAsia="宋体" w:hAnsi="Times New Roman" w:hint="eastAsia"/>
          <w:sz w:val="24"/>
        </w:rPr>
        <w:t>Cartoon time, Sound time</w:t>
      </w:r>
      <w:r w:rsidRPr="00E52C7B">
        <w:rPr>
          <w:rFonts w:ascii="Times New Roman" w:eastAsia="宋体" w:hAnsi="Times New Roman" w:hint="eastAsia"/>
          <w:sz w:val="24"/>
        </w:rPr>
        <w:t>及</w:t>
      </w:r>
      <w:r w:rsidRPr="00E52C7B">
        <w:rPr>
          <w:rStyle w:val="apple-converted-space"/>
          <w:rFonts w:ascii="Times New Roman" w:eastAsia="宋体" w:hAnsi="Times New Roman" w:hint="eastAsia"/>
          <w:color w:val="333333"/>
          <w:sz w:val="24"/>
          <w:szCs w:val="21"/>
        </w:rPr>
        <w:t>课</w:t>
      </w:r>
      <w:proofErr w:type="gramStart"/>
      <w:r w:rsidRPr="00E52C7B">
        <w:rPr>
          <w:rStyle w:val="apple-converted-space"/>
          <w:rFonts w:ascii="Times New Roman" w:eastAsia="宋体" w:hAnsi="Times New Roman" w:hint="eastAsia"/>
          <w:color w:val="333333"/>
          <w:sz w:val="24"/>
          <w:szCs w:val="21"/>
        </w:rPr>
        <w:t>课</w:t>
      </w:r>
      <w:proofErr w:type="gramEnd"/>
      <w:r w:rsidRPr="00E52C7B">
        <w:rPr>
          <w:rStyle w:val="apple-converted-space"/>
          <w:rFonts w:ascii="Times New Roman" w:eastAsia="宋体" w:hAnsi="Times New Roman" w:hint="eastAsia"/>
          <w:color w:val="333333"/>
          <w:sz w:val="24"/>
          <w:szCs w:val="21"/>
        </w:rPr>
        <w:t>练</w:t>
      </w:r>
      <w:r w:rsidRPr="00E52C7B">
        <w:rPr>
          <w:rStyle w:val="apple-converted-space"/>
          <w:rFonts w:ascii="Times New Roman" w:eastAsia="宋体" w:hAnsi="Times New Roman" w:hint="eastAsia"/>
          <w:color w:val="333333"/>
          <w:sz w:val="24"/>
          <w:szCs w:val="21"/>
        </w:rPr>
        <w:t xml:space="preserve">   </w:t>
      </w:r>
      <w:r w:rsidRPr="00E52C7B">
        <w:rPr>
          <w:rFonts w:ascii="Times New Roman" w:eastAsia="宋体" w:hAnsi="Times New Roman" w:hint="eastAsia"/>
          <w:sz w:val="24"/>
        </w:rPr>
        <w:t>1</w:t>
      </w:r>
      <w:r w:rsidRPr="00E52C7B">
        <w:rPr>
          <w:rFonts w:ascii="Times New Roman" w:eastAsia="宋体" w:hAnsi="Times New Roman" w:hint="eastAsia"/>
          <w:sz w:val="24"/>
        </w:rPr>
        <w:t>课时</w:t>
      </w:r>
    </w:p>
    <w:p w:rsidR="00F51B3C" w:rsidRPr="00E52C7B" w:rsidRDefault="00F51B3C" w:rsidP="00B12682">
      <w:pPr>
        <w:rPr>
          <w:rFonts w:ascii="Times New Roman" w:eastAsia="宋体" w:hAnsi="Times New Roman"/>
          <w:sz w:val="24"/>
        </w:rPr>
      </w:pPr>
      <w:r w:rsidRPr="00E52C7B">
        <w:rPr>
          <w:rFonts w:ascii="Times New Roman" w:eastAsia="宋体" w:hAnsi="Times New Roman" w:hint="eastAsia"/>
          <w:sz w:val="24"/>
        </w:rPr>
        <w:t>Checkout time, Ticking time</w:t>
      </w:r>
      <w:r w:rsidRPr="00E52C7B">
        <w:rPr>
          <w:rFonts w:ascii="Times New Roman" w:eastAsia="宋体" w:hAnsi="Times New Roman" w:hint="eastAsia"/>
          <w:sz w:val="24"/>
        </w:rPr>
        <w:t>及</w:t>
      </w:r>
      <w:r w:rsidR="00060316" w:rsidRPr="00E52C7B">
        <w:rPr>
          <w:rFonts w:ascii="Times New Roman" w:eastAsia="宋体" w:hAnsi="Times New Roman" w:hint="eastAsia"/>
          <w:sz w:val="24"/>
        </w:rPr>
        <w:t>补充习题</w:t>
      </w:r>
      <w:r w:rsidR="00060316" w:rsidRPr="00E52C7B">
        <w:rPr>
          <w:rFonts w:ascii="Times New Roman" w:eastAsia="宋体" w:hAnsi="Times New Roman" w:hint="eastAsia"/>
          <w:sz w:val="24"/>
        </w:rPr>
        <w:t xml:space="preserve">   </w:t>
      </w:r>
      <w:r w:rsidR="00B12682" w:rsidRPr="00E52C7B">
        <w:rPr>
          <w:rFonts w:ascii="Times New Roman" w:eastAsia="宋体" w:hAnsi="Times New Roman" w:hint="eastAsia"/>
          <w:sz w:val="24"/>
        </w:rPr>
        <w:t>. 1</w:t>
      </w:r>
      <w:r w:rsidR="00B12682" w:rsidRPr="00E52C7B">
        <w:rPr>
          <w:rFonts w:ascii="Times New Roman" w:eastAsia="宋体" w:hAnsi="Times New Roman" w:hint="eastAsia"/>
          <w:sz w:val="24"/>
        </w:rPr>
        <w:t>课时</w:t>
      </w:r>
    </w:p>
    <w:p w:rsidR="00F51B3C" w:rsidRPr="00E52C7B" w:rsidRDefault="00B12682" w:rsidP="00B12682">
      <w:pPr>
        <w:rPr>
          <w:rFonts w:ascii="Times New Roman" w:eastAsia="宋体" w:hAnsi="Times New Roman"/>
          <w:sz w:val="24"/>
        </w:rPr>
      </w:pPr>
      <w:r w:rsidRPr="00E52C7B">
        <w:rPr>
          <w:rFonts w:ascii="Times New Roman" w:eastAsia="宋体" w:hAnsi="Times New Roman" w:hint="eastAsia"/>
          <w:sz w:val="24"/>
        </w:rPr>
        <w:t>复习本单元中单词、句型、做</w:t>
      </w:r>
      <w:r w:rsidR="00060316" w:rsidRPr="00E52C7B">
        <w:rPr>
          <w:rFonts w:ascii="Times New Roman" w:eastAsia="宋体" w:hAnsi="Times New Roman" w:hint="eastAsia"/>
          <w:sz w:val="24"/>
        </w:rPr>
        <w:t>听读训练</w:t>
      </w:r>
      <w:r w:rsidRPr="00E52C7B">
        <w:rPr>
          <w:rFonts w:ascii="Times New Roman" w:eastAsia="宋体" w:hAnsi="Times New Roman" w:hint="eastAsia"/>
          <w:sz w:val="24"/>
        </w:rPr>
        <w:t>。</w:t>
      </w:r>
      <w:r w:rsidRPr="00E52C7B">
        <w:rPr>
          <w:rFonts w:ascii="Times New Roman" w:eastAsia="宋体" w:hAnsi="Times New Roman" w:hint="eastAsia"/>
          <w:sz w:val="24"/>
        </w:rPr>
        <w:t xml:space="preserve"> 1</w:t>
      </w:r>
      <w:r w:rsidRPr="00E52C7B">
        <w:rPr>
          <w:rFonts w:ascii="Times New Roman" w:eastAsia="宋体" w:hAnsi="Times New Roman" w:hint="eastAsia"/>
          <w:sz w:val="24"/>
        </w:rPr>
        <w:t>课时</w:t>
      </w:r>
    </w:p>
    <w:p w:rsidR="00F51B3C" w:rsidRDefault="00F51B3C" w:rsidP="00B12682">
      <w:pPr>
        <w:rPr>
          <w:rFonts w:ascii="Times New Roman" w:eastAsia="宋体" w:hAnsi="Times New Roman"/>
          <w:sz w:val="24"/>
        </w:rPr>
      </w:pPr>
    </w:p>
    <w:p w:rsidR="00A30A79" w:rsidRDefault="00A30A79" w:rsidP="00B12682">
      <w:pPr>
        <w:rPr>
          <w:rFonts w:ascii="Times New Roman" w:eastAsia="宋体" w:hAnsi="Times New Roman"/>
          <w:sz w:val="24"/>
        </w:rPr>
      </w:pPr>
    </w:p>
    <w:p w:rsidR="00671080" w:rsidRPr="00E52C7B" w:rsidRDefault="00671080" w:rsidP="00671080">
      <w:pPr>
        <w:jc w:val="center"/>
        <w:rPr>
          <w:rFonts w:ascii="Times New Roman" w:eastAsia="宋体" w:hAnsi="Times New Roman"/>
          <w:sz w:val="24"/>
        </w:rPr>
      </w:pPr>
      <w:r w:rsidRPr="00E52C7B">
        <w:rPr>
          <w:rFonts w:ascii="Times New Roman" w:eastAsia="宋体" w:hAnsi="Times New Roman" w:hint="eastAsia"/>
          <w:sz w:val="24"/>
        </w:rPr>
        <w:t>第</w:t>
      </w:r>
      <w:r>
        <w:rPr>
          <w:rFonts w:ascii="Times New Roman" w:eastAsia="宋体" w:hAnsi="Times New Roman" w:hint="eastAsia"/>
          <w:sz w:val="24"/>
        </w:rPr>
        <w:t>一</w:t>
      </w:r>
      <w:r w:rsidRPr="00E52C7B">
        <w:rPr>
          <w:rFonts w:ascii="Times New Roman" w:eastAsia="宋体" w:hAnsi="Times New Roman" w:hint="eastAsia"/>
          <w:sz w:val="24"/>
        </w:rPr>
        <w:t>课时</w:t>
      </w:r>
    </w:p>
    <w:p w:rsidR="00671080" w:rsidRPr="00E52C7B" w:rsidRDefault="00671080" w:rsidP="00671080">
      <w:pPr>
        <w:rPr>
          <w:rFonts w:ascii="Times New Roman" w:eastAsia="宋体" w:hAnsi="Times New Roman"/>
          <w:sz w:val="24"/>
        </w:rPr>
      </w:pPr>
      <w:r w:rsidRPr="00E52C7B">
        <w:rPr>
          <w:rFonts w:ascii="Times New Roman" w:eastAsia="宋体" w:hAnsi="Times New Roman" w:hint="eastAsia"/>
          <w:sz w:val="24"/>
        </w:rPr>
        <w:t>一、教学内容</w:t>
      </w:r>
    </w:p>
    <w:p w:rsidR="00671080" w:rsidRPr="00E52C7B" w:rsidRDefault="00671080" w:rsidP="00671080">
      <w:pPr>
        <w:rPr>
          <w:rFonts w:ascii="Times New Roman" w:eastAsia="宋体" w:hAnsi="Times New Roman"/>
          <w:sz w:val="24"/>
        </w:rPr>
      </w:pPr>
      <w:r w:rsidRPr="00E52C7B">
        <w:rPr>
          <w:rFonts w:ascii="Times New Roman" w:eastAsia="宋体" w:hAnsi="Times New Roman" w:hint="eastAsia"/>
          <w:sz w:val="24"/>
        </w:rPr>
        <w:t>译林出版社《英语》四年级上册</w:t>
      </w:r>
      <w:r w:rsidR="009E3586">
        <w:rPr>
          <w:rFonts w:ascii="Times New Roman" w:eastAsia="宋体" w:hAnsi="Times New Roman" w:hint="eastAsia"/>
          <w:sz w:val="24"/>
        </w:rPr>
        <w:t>第三单元</w:t>
      </w:r>
      <w:r w:rsidRPr="00E52C7B">
        <w:rPr>
          <w:rFonts w:ascii="Times New Roman" w:eastAsia="宋体" w:hAnsi="Times New Roman" w:hint="eastAsia"/>
          <w:sz w:val="24"/>
        </w:rPr>
        <w:t>、第二教时（</w:t>
      </w:r>
      <w:r w:rsidRPr="00E52C7B">
        <w:rPr>
          <w:rFonts w:ascii="Times New Roman" w:eastAsia="宋体" w:hAnsi="Times New Roman" w:hint="eastAsia"/>
          <w:sz w:val="24"/>
        </w:rPr>
        <w:t>Fun time, Rhyme time</w:t>
      </w:r>
      <w:r w:rsidRPr="00E52C7B">
        <w:rPr>
          <w:rFonts w:ascii="Times New Roman" w:eastAsia="宋体" w:hAnsi="Times New Roman" w:hint="eastAsia"/>
          <w:sz w:val="24"/>
        </w:rPr>
        <w:t>及新单词）</w:t>
      </w:r>
    </w:p>
    <w:p w:rsidR="00671080" w:rsidRPr="00E52C7B" w:rsidRDefault="00671080" w:rsidP="00671080">
      <w:pPr>
        <w:rPr>
          <w:rFonts w:ascii="Times New Roman" w:eastAsia="宋体" w:hAnsi="Times New Roman"/>
          <w:sz w:val="24"/>
        </w:rPr>
      </w:pPr>
      <w:r w:rsidRPr="00E52C7B">
        <w:rPr>
          <w:rFonts w:ascii="Times New Roman" w:eastAsia="宋体" w:hAnsi="Times New Roman" w:hint="eastAsia"/>
          <w:sz w:val="24"/>
        </w:rPr>
        <w:t>二、教学目标</w:t>
      </w:r>
    </w:p>
    <w:p w:rsidR="009E3586" w:rsidRDefault="009E3586" w:rsidP="00671080">
      <w:pPr>
        <w:rPr>
          <w:rFonts w:ascii="宋体" w:hAnsi="宋体"/>
          <w:sz w:val="24"/>
        </w:rPr>
      </w:pPr>
      <w:r w:rsidRPr="009E3586">
        <w:rPr>
          <w:rFonts w:ascii="宋体" w:hAnsi="宋体" w:hint="eastAsia"/>
          <w:sz w:val="24"/>
        </w:rPr>
        <w:t>1.能初步听懂、会读、会拼写</w:t>
      </w:r>
      <w:proofErr w:type="spellStart"/>
      <w:r w:rsidRPr="009E3586">
        <w:rPr>
          <w:rFonts w:ascii="宋体" w:hAnsi="宋体" w:hint="eastAsia"/>
          <w:sz w:val="24"/>
        </w:rPr>
        <w:t>thirteen,fourteen,fifteen</w:t>
      </w:r>
      <w:proofErr w:type="spellEnd"/>
      <w:r w:rsidRPr="009E3586">
        <w:rPr>
          <w:rFonts w:ascii="宋体" w:hAnsi="宋体" w:hint="eastAsia"/>
          <w:sz w:val="24"/>
        </w:rPr>
        <w:t xml:space="preserve">,  </w:t>
      </w:r>
      <w:proofErr w:type="spellStart"/>
      <w:r w:rsidRPr="009E3586">
        <w:rPr>
          <w:rFonts w:ascii="宋体" w:hAnsi="宋体" w:hint="eastAsia"/>
          <w:sz w:val="24"/>
        </w:rPr>
        <w:t>sixteen,seventeen,eighteen</w:t>
      </w:r>
      <w:proofErr w:type="spellEnd"/>
      <w:r w:rsidRPr="009E3586">
        <w:rPr>
          <w:rFonts w:ascii="宋体" w:hAnsi="宋体" w:hint="eastAsia"/>
          <w:sz w:val="24"/>
        </w:rPr>
        <w:t xml:space="preserve">, nineteen。 </w:t>
      </w:r>
    </w:p>
    <w:p w:rsidR="009E3586" w:rsidRDefault="009E3586" w:rsidP="00671080">
      <w:pPr>
        <w:rPr>
          <w:rFonts w:ascii="宋体" w:hAnsi="宋体"/>
          <w:sz w:val="24"/>
        </w:rPr>
      </w:pPr>
      <w:r w:rsidRPr="009E3586">
        <w:rPr>
          <w:rFonts w:ascii="宋体" w:hAnsi="宋体" w:hint="eastAsia"/>
          <w:sz w:val="24"/>
        </w:rPr>
        <w:lastRenderedPageBreak/>
        <w:t>2.能初步听懂、会说、会读、会运用本单元句型：How many</w:t>
      </w:r>
      <w:r>
        <w:rPr>
          <w:rFonts w:ascii="宋体" w:hAnsi="宋体"/>
          <w:sz w:val="24"/>
        </w:rPr>
        <w:t>…</w:t>
      </w:r>
      <w:r w:rsidRPr="009E3586">
        <w:rPr>
          <w:rFonts w:ascii="宋体" w:hAnsi="宋体" w:hint="eastAsia"/>
          <w:sz w:val="24"/>
        </w:rPr>
        <w:t xml:space="preserve">do you have? /What do you </w:t>
      </w:r>
      <w:proofErr w:type="gramStart"/>
      <w:r w:rsidRPr="009E3586">
        <w:rPr>
          <w:rFonts w:ascii="宋体" w:hAnsi="宋体" w:hint="eastAsia"/>
          <w:sz w:val="24"/>
        </w:rPr>
        <w:t>have ?</w:t>
      </w:r>
      <w:proofErr w:type="gramEnd"/>
      <w:r w:rsidRPr="009E3586">
        <w:rPr>
          <w:rFonts w:ascii="宋体" w:hAnsi="宋体" w:hint="eastAsia"/>
          <w:sz w:val="24"/>
        </w:rPr>
        <w:t xml:space="preserve"> I have„ /Can I„？  </w:t>
      </w:r>
    </w:p>
    <w:p w:rsidR="009E3586" w:rsidRDefault="009E3586" w:rsidP="00671080">
      <w:pPr>
        <w:rPr>
          <w:rFonts w:ascii="宋体" w:hAnsi="宋体"/>
          <w:sz w:val="24"/>
        </w:rPr>
      </w:pPr>
      <w:r w:rsidRPr="009E3586">
        <w:rPr>
          <w:rFonts w:ascii="宋体" w:hAnsi="宋体" w:hint="eastAsia"/>
          <w:sz w:val="24"/>
        </w:rPr>
        <w:t>3.培养学生乐于分享的良好品德</w:t>
      </w:r>
    </w:p>
    <w:p w:rsidR="00671080" w:rsidRPr="00E52C7B" w:rsidRDefault="00671080" w:rsidP="00671080">
      <w:pPr>
        <w:rPr>
          <w:rFonts w:ascii="Times New Roman" w:eastAsia="宋体" w:hAnsi="Times New Roman"/>
          <w:sz w:val="24"/>
        </w:rPr>
      </w:pPr>
      <w:r w:rsidRPr="00E52C7B">
        <w:rPr>
          <w:rFonts w:ascii="Times New Roman" w:eastAsia="宋体" w:hAnsi="Times New Roman" w:hint="eastAsia"/>
          <w:sz w:val="24"/>
        </w:rPr>
        <w:t>三、教学重点</w:t>
      </w:r>
    </w:p>
    <w:p w:rsidR="009E3586" w:rsidRDefault="009E3586" w:rsidP="00671080">
      <w:pPr>
        <w:rPr>
          <w:rFonts w:ascii="宋体" w:hAnsi="宋体"/>
          <w:sz w:val="24"/>
        </w:rPr>
      </w:pPr>
      <w:r w:rsidRPr="009E3586">
        <w:rPr>
          <w:rFonts w:ascii="宋体" w:hAnsi="宋体" w:hint="eastAsia"/>
          <w:sz w:val="24"/>
        </w:rPr>
        <w:t>1.能初步听懂、会读、会拼写</w:t>
      </w:r>
      <w:proofErr w:type="spellStart"/>
      <w:r w:rsidRPr="009E3586">
        <w:rPr>
          <w:rFonts w:ascii="宋体" w:hAnsi="宋体" w:hint="eastAsia"/>
          <w:sz w:val="24"/>
        </w:rPr>
        <w:t>thirteen,fourteen,fifteen</w:t>
      </w:r>
      <w:proofErr w:type="spellEnd"/>
      <w:r w:rsidRPr="009E3586">
        <w:rPr>
          <w:rFonts w:ascii="宋体" w:hAnsi="宋体" w:hint="eastAsia"/>
          <w:sz w:val="24"/>
        </w:rPr>
        <w:t xml:space="preserve">, </w:t>
      </w:r>
      <w:proofErr w:type="spellStart"/>
      <w:r w:rsidRPr="009E3586">
        <w:rPr>
          <w:rFonts w:ascii="宋体" w:hAnsi="宋体" w:hint="eastAsia"/>
          <w:sz w:val="24"/>
        </w:rPr>
        <w:t>sixteen,seventeen,eighteen</w:t>
      </w:r>
      <w:proofErr w:type="spellEnd"/>
      <w:r w:rsidRPr="009E3586">
        <w:rPr>
          <w:rFonts w:ascii="宋体" w:hAnsi="宋体" w:hint="eastAsia"/>
          <w:sz w:val="24"/>
        </w:rPr>
        <w:t xml:space="preserve">, nineteen。 </w:t>
      </w:r>
    </w:p>
    <w:p w:rsidR="000F0D24" w:rsidRDefault="000F0D24" w:rsidP="00671080">
      <w:pPr>
        <w:rPr>
          <w:rFonts w:ascii="宋体" w:hAnsi="宋体"/>
          <w:sz w:val="24"/>
        </w:rPr>
      </w:pPr>
      <w:r>
        <w:rPr>
          <w:rFonts w:ascii="宋体" w:hAnsi="宋体" w:hint="eastAsia"/>
          <w:sz w:val="24"/>
        </w:rPr>
        <w:t>2</w:t>
      </w:r>
      <w:r w:rsidR="009E3586" w:rsidRPr="009E3586">
        <w:rPr>
          <w:rFonts w:ascii="宋体" w:hAnsi="宋体" w:hint="eastAsia"/>
          <w:sz w:val="24"/>
        </w:rPr>
        <w:t>.能初步听懂、会说、会读、会运用本单元句型：How many</w:t>
      </w:r>
      <w:r>
        <w:rPr>
          <w:rFonts w:ascii="宋体" w:hAnsi="宋体"/>
          <w:sz w:val="24"/>
        </w:rPr>
        <w:t>…</w:t>
      </w:r>
      <w:r w:rsidR="009E3586" w:rsidRPr="009E3586">
        <w:rPr>
          <w:rFonts w:ascii="宋体" w:hAnsi="宋体" w:hint="eastAsia"/>
          <w:sz w:val="24"/>
        </w:rPr>
        <w:t xml:space="preserve">do you have? What do you </w:t>
      </w:r>
      <w:proofErr w:type="gramStart"/>
      <w:r w:rsidR="009E3586" w:rsidRPr="009E3586">
        <w:rPr>
          <w:rFonts w:ascii="宋体" w:hAnsi="宋体" w:hint="eastAsia"/>
          <w:sz w:val="24"/>
        </w:rPr>
        <w:t>have ?</w:t>
      </w:r>
      <w:proofErr w:type="gramEnd"/>
      <w:r w:rsidR="009E3586" w:rsidRPr="009E3586">
        <w:rPr>
          <w:rFonts w:ascii="宋体" w:hAnsi="宋体" w:hint="eastAsia"/>
          <w:sz w:val="24"/>
        </w:rPr>
        <w:t xml:space="preserve"> I have</w:t>
      </w:r>
      <w:r>
        <w:rPr>
          <w:rFonts w:ascii="宋体" w:hAnsi="宋体"/>
          <w:sz w:val="24"/>
        </w:rPr>
        <w:t>…</w:t>
      </w:r>
      <w:r w:rsidR="009E3586" w:rsidRPr="009E3586">
        <w:rPr>
          <w:rFonts w:ascii="宋体" w:hAnsi="宋体" w:hint="eastAsia"/>
          <w:sz w:val="24"/>
        </w:rPr>
        <w:t xml:space="preserve"> Can I</w:t>
      </w:r>
      <w:r>
        <w:rPr>
          <w:rFonts w:ascii="宋体" w:hAnsi="宋体"/>
          <w:sz w:val="24"/>
        </w:rPr>
        <w:t>…</w:t>
      </w:r>
      <w:r w:rsidR="009E3586" w:rsidRPr="009E3586">
        <w:rPr>
          <w:rFonts w:ascii="宋体" w:hAnsi="宋体" w:hint="eastAsia"/>
          <w:sz w:val="24"/>
        </w:rPr>
        <w:t xml:space="preserve">?。 </w:t>
      </w:r>
    </w:p>
    <w:p w:rsidR="000F0D24" w:rsidRDefault="000F0D24" w:rsidP="00671080">
      <w:pPr>
        <w:rPr>
          <w:rFonts w:ascii="宋体" w:hAnsi="宋体"/>
          <w:sz w:val="24"/>
        </w:rPr>
      </w:pPr>
      <w:r>
        <w:rPr>
          <w:rFonts w:ascii="宋体" w:hAnsi="宋体" w:hint="eastAsia"/>
          <w:sz w:val="24"/>
        </w:rPr>
        <w:t>3</w:t>
      </w:r>
      <w:r w:rsidR="009E3586" w:rsidRPr="009E3586">
        <w:rPr>
          <w:rFonts w:ascii="宋体" w:hAnsi="宋体" w:hint="eastAsia"/>
          <w:sz w:val="24"/>
        </w:rPr>
        <w:t>.培养学生乐于分享的良好品德</w:t>
      </w:r>
    </w:p>
    <w:p w:rsidR="00671080" w:rsidRPr="00E52C7B" w:rsidRDefault="00671080" w:rsidP="00671080">
      <w:pPr>
        <w:rPr>
          <w:rFonts w:ascii="Times New Roman" w:eastAsia="宋体" w:hAnsi="Times New Roman"/>
          <w:sz w:val="24"/>
        </w:rPr>
      </w:pPr>
      <w:r w:rsidRPr="00E52C7B">
        <w:rPr>
          <w:rFonts w:ascii="Times New Roman" w:eastAsia="宋体" w:hAnsi="Times New Roman" w:hint="eastAsia"/>
          <w:sz w:val="24"/>
        </w:rPr>
        <w:t>四、教学难点</w:t>
      </w:r>
    </w:p>
    <w:p w:rsidR="000F0D24" w:rsidRDefault="000F0D24" w:rsidP="00671080">
      <w:pPr>
        <w:rPr>
          <w:rFonts w:ascii="宋体" w:hAnsi="宋体"/>
          <w:sz w:val="24"/>
        </w:rPr>
      </w:pPr>
      <w:r w:rsidRPr="000F0D24">
        <w:rPr>
          <w:rFonts w:ascii="宋体" w:hAnsi="宋体" w:hint="eastAsia"/>
          <w:sz w:val="24"/>
        </w:rPr>
        <w:t>1.能初步听懂、会读、会拼写thirteen,</w:t>
      </w:r>
      <w:r>
        <w:rPr>
          <w:rFonts w:ascii="宋体" w:hAnsi="宋体" w:hint="eastAsia"/>
          <w:sz w:val="24"/>
        </w:rPr>
        <w:t xml:space="preserve"> </w:t>
      </w:r>
      <w:r w:rsidRPr="000F0D24">
        <w:rPr>
          <w:rFonts w:ascii="宋体" w:hAnsi="宋体" w:hint="eastAsia"/>
          <w:sz w:val="24"/>
        </w:rPr>
        <w:t>fourteen,  fifteen,</w:t>
      </w:r>
      <w:r>
        <w:rPr>
          <w:rFonts w:ascii="宋体" w:hAnsi="宋体" w:hint="eastAsia"/>
          <w:sz w:val="24"/>
        </w:rPr>
        <w:t xml:space="preserve"> </w:t>
      </w:r>
      <w:r w:rsidRPr="000F0D24">
        <w:rPr>
          <w:rFonts w:ascii="宋体" w:hAnsi="宋体" w:hint="eastAsia"/>
          <w:sz w:val="24"/>
        </w:rPr>
        <w:t>sixteen,</w:t>
      </w:r>
      <w:r>
        <w:rPr>
          <w:rFonts w:ascii="宋体" w:hAnsi="宋体" w:hint="eastAsia"/>
          <w:sz w:val="24"/>
        </w:rPr>
        <w:t xml:space="preserve"> </w:t>
      </w:r>
      <w:r w:rsidRPr="000F0D24">
        <w:rPr>
          <w:rFonts w:ascii="宋体" w:hAnsi="宋体" w:hint="eastAsia"/>
          <w:sz w:val="24"/>
        </w:rPr>
        <w:t>seventeen,</w:t>
      </w:r>
      <w:r>
        <w:rPr>
          <w:rFonts w:ascii="宋体" w:hAnsi="宋体" w:hint="eastAsia"/>
          <w:sz w:val="24"/>
        </w:rPr>
        <w:t xml:space="preserve"> </w:t>
      </w:r>
      <w:r w:rsidRPr="000F0D24">
        <w:rPr>
          <w:rFonts w:ascii="宋体" w:hAnsi="宋体" w:hint="eastAsia"/>
          <w:sz w:val="24"/>
        </w:rPr>
        <w:t xml:space="preserve">eighteen, nineteen。  </w:t>
      </w:r>
    </w:p>
    <w:p w:rsidR="000F0D24" w:rsidRDefault="000F0D24" w:rsidP="00671080">
      <w:pPr>
        <w:rPr>
          <w:rFonts w:ascii="宋体" w:hAnsi="宋体"/>
          <w:sz w:val="24"/>
        </w:rPr>
      </w:pPr>
      <w:r w:rsidRPr="000F0D24">
        <w:rPr>
          <w:rFonts w:ascii="宋体" w:hAnsi="宋体" w:hint="eastAsia"/>
          <w:sz w:val="24"/>
        </w:rPr>
        <w:t>2.能初步听懂、会说、会读、会运用本单元句型：How many</w:t>
      </w:r>
      <w:r>
        <w:rPr>
          <w:rFonts w:ascii="宋体" w:hAnsi="宋体"/>
          <w:sz w:val="24"/>
        </w:rPr>
        <w:t>…</w:t>
      </w:r>
      <w:r w:rsidRPr="000F0D24">
        <w:rPr>
          <w:rFonts w:ascii="宋体" w:hAnsi="宋体" w:hint="eastAsia"/>
          <w:sz w:val="24"/>
        </w:rPr>
        <w:t xml:space="preserve"> do you have? What do you </w:t>
      </w:r>
      <w:proofErr w:type="gramStart"/>
      <w:r w:rsidRPr="000F0D24">
        <w:rPr>
          <w:rFonts w:ascii="宋体" w:hAnsi="宋体" w:hint="eastAsia"/>
          <w:sz w:val="24"/>
        </w:rPr>
        <w:t>have ?</w:t>
      </w:r>
      <w:proofErr w:type="gramEnd"/>
      <w:r w:rsidRPr="000F0D24">
        <w:rPr>
          <w:rFonts w:ascii="宋体" w:hAnsi="宋体" w:hint="eastAsia"/>
          <w:sz w:val="24"/>
        </w:rPr>
        <w:t xml:space="preserve"> I have„ Can I</w:t>
      </w:r>
      <w:r>
        <w:rPr>
          <w:rFonts w:ascii="宋体" w:hAnsi="宋体"/>
          <w:sz w:val="24"/>
        </w:rPr>
        <w:t>…</w:t>
      </w:r>
      <w:r w:rsidRPr="000F0D24">
        <w:rPr>
          <w:rFonts w:ascii="宋体" w:hAnsi="宋体" w:hint="eastAsia"/>
          <w:sz w:val="24"/>
        </w:rPr>
        <w:t>?</w:t>
      </w:r>
    </w:p>
    <w:p w:rsidR="00671080" w:rsidRPr="00E52C7B" w:rsidRDefault="00671080" w:rsidP="00671080">
      <w:pPr>
        <w:rPr>
          <w:rFonts w:ascii="Times New Roman" w:eastAsia="宋体" w:hAnsi="Times New Roman"/>
          <w:sz w:val="24"/>
        </w:rPr>
      </w:pPr>
      <w:r w:rsidRPr="00E52C7B">
        <w:rPr>
          <w:rFonts w:ascii="Times New Roman" w:eastAsia="宋体" w:hAnsi="Times New Roman" w:hint="eastAsia"/>
          <w:sz w:val="24"/>
        </w:rPr>
        <w:t>五、课前准备</w:t>
      </w:r>
    </w:p>
    <w:p w:rsidR="00671080" w:rsidRDefault="00671080" w:rsidP="00671080">
      <w:pPr>
        <w:rPr>
          <w:sz w:val="24"/>
        </w:rPr>
      </w:pPr>
      <w:r>
        <w:rPr>
          <w:rFonts w:hint="eastAsia"/>
          <w:sz w:val="24"/>
        </w:rPr>
        <w:t>卡片，多媒体（</w:t>
      </w:r>
      <w:r>
        <w:rPr>
          <w:rFonts w:hint="eastAsia"/>
          <w:sz w:val="24"/>
        </w:rPr>
        <w:t>PPT</w:t>
      </w:r>
      <w:r>
        <w:rPr>
          <w:rFonts w:hint="eastAsia"/>
          <w:sz w:val="24"/>
        </w:rPr>
        <w:t>）</w:t>
      </w:r>
      <w:r w:rsidR="000F0D24">
        <w:rPr>
          <w:rFonts w:hint="eastAsia"/>
          <w:sz w:val="24"/>
        </w:rPr>
        <w:t>，沙包</w:t>
      </w:r>
    </w:p>
    <w:p w:rsidR="00671080" w:rsidRPr="00E52C7B" w:rsidRDefault="00671080" w:rsidP="00671080">
      <w:pPr>
        <w:rPr>
          <w:rFonts w:ascii="Times New Roman" w:eastAsia="宋体" w:hAnsi="Times New Roman"/>
          <w:sz w:val="24"/>
        </w:rPr>
      </w:pPr>
      <w:r w:rsidRPr="00E52C7B">
        <w:rPr>
          <w:rFonts w:ascii="Times New Roman" w:eastAsia="宋体" w:hAnsi="Times New Roman" w:hint="eastAsia"/>
          <w:sz w:val="24"/>
        </w:rPr>
        <w:t>六、教学过程</w:t>
      </w:r>
    </w:p>
    <w:p w:rsidR="000F0D24" w:rsidRDefault="000F0D24" w:rsidP="00671080">
      <w:pPr>
        <w:rPr>
          <w:rFonts w:ascii="Times New Roman" w:eastAsia="宋体" w:hAnsi="Times New Roman"/>
          <w:sz w:val="24"/>
        </w:rPr>
      </w:pPr>
      <w:r w:rsidRPr="000F0D24">
        <w:rPr>
          <w:rFonts w:ascii="Times New Roman" w:eastAsia="宋体" w:hAnsi="Times New Roman" w:hint="eastAsia"/>
          <w:sz w:val="24"/>
        </w:rPr>
        <w:t xml:space="preserve">Enjoy a song----Number song </w:t>
      </w:r>
    </w:p>
    <w:p w:rsidR="000F0D24" w:rsidRDefault="000F0D24" w:rsidP="00671080">
      <w:pPr>
        <w:rPr>
          <w:rFonts w:ascii="Times New Roman" w:eastAsia="宋体" w:hAnsi="Times New Roman"/>
          <w:sz w:val="24"/>
        </w:rPr>
      </w:pPr>
      <w:r w:rsidRPr="000F0D24">
        <w:rPr>
          <w:rFonts w:ascii="Times New Roman" w:eastAsia="宋体" w:hAnsi="Times New Roman" w:hint="eastAsia"/>
          <w:sz w:val="24"/>
        </w:rPr>
        <w:t xml:space="preserve">Step 1 Greeting and free talk 1. Greeting  2. Say rhymes </w:t>
      </w:r>
      <w:r w:rsidRPr="000F0D24">
        <w:rPr>
          <w:rFonts w:ascii="Times New Roman" w:eastAsia="宋体" w:hAnsi="Times New Roman" w:hint="eastAsia"/>
          <w:sz w:val="24"/>
        </w:rPr>
        <w:t>看图提示说</w:t>
      </w:r>
      <w:r w:rsidRPr="000F0D24">
        <w:rPr>
          <w:rFonts w:ascii="Times New Roman" w:eastAsia="宋体" w:hAnsi="Times New Roman" w:hint="eastAsia"/>
          <w:sz w:val="24"/>
        </w:rPr>
        <w:t>Rhyme</w:t>
      </w:r>
      <w:r w:rsidRPr="000F0D24">
        <w:rPr>
          <w:rFonts w:ascii="Times New Roman" w:eastAsia="宋体" w:hAnsi="Times New Roman" w:hint="eastAsia"/>
          <w:sz w:val="24"/>
        </w:rPr>
        <w:t>。</w:t>
      </w:r>
      <w:r w:rsidRPr="000F0D24">
        <w:rPr>
          <w:rFonts w:ascii="Times New Roman" w:eastAsia="宋体" w:hAnsi="Times New Roman" w:hint="eastAsia"/>
          <w:sz w:val="24"/>
        </w:rPr>
        <w:t xml:space="preserve"> </w:t>
      </w:r>
    </w:p>
    <w:p w:rsidR="000F0D24" w:rsidRDefault="000F0D24" w:rsidP="00671080">
      <w:pPr>
        <w:rPr>
          <w:rFonts w:ascii="Times New Roman" w:eastAsia="宋体" w:hAnsi="Times New Roman"/>
          <w:sz w:val="24"/>
        </w:rPr>
      </w:pPr>
      <w:r w:rsidRPr="000F0D24">
        <w:rPr>
          <w:rFonts w:ascii="Times New Roman" w:eastAsia="宋体" w:hAnsi="Times New Roman" w:hint="eastAsia"/>
          <w:sz w:val="24"/>
        </w:rPr>
        <w:t>例如，出示</w:t>
      </w:r>
      <w:r w:rsidRPr="000F0D24">
        <w:rPr>
          <w:rFonts w:ascii="Times New Roman" w:eastAsia="宋体" w:hAnsi="Times New Roman" w:hint="eastAsia"/>
          <w:sz w:val="24"/>
        </w:rPr>
        <w:t>1</w:t>
      </w:r>
      <w:r w:rsidRPr="000F0D24">
        <w:rPr>
          <w:rFonts w:ascii="Times New Roman" w:eastAsia="宋体" w:hAnsi="Times New Roman" w:hint="eastAsia"/>
          <w:sz w:val="24"/>
        </w:rPr>
        <w:t>、</w:t>
      </w:r>
      <w:r w:rsidRPr="000F0D24">
        <w:rPr>
          <w:rFonts w:ascii="Times New Roman" w:eastAsia="宋体" w:hAnsi="Times New Roman" w:hint="eastAsia"/>
          <w:sz w:val="24"/>
        </w:rPr>
        <w:t>2</w:t>
      </w:r>
      <w:r w:rsidRPr="000F0D24">
        <w:rPr>
          <w:rFonts w:ascii="Times New Roman" w:eastAsia="宋体" w:hAnsi="Times New Roman" w:hint="eastAsia"/>
          <w:sz w:val="24"/>
        </w:rPr>
        <w:t>、</w:t>
      </w:r>
      <w:r w:rsidRPr="000F0D24">
        <w:rPr>
          <w:rFonts w:ascii="Times New Roman" w:eastAsia="宋体" w:hAnsi="Times New Roman" w:hint="eastAsia"/>
          <w:sz w:val="24"/>
        </w:rPr>
        <w:t>3</w:t>
      </w:r>
      <w:r w:rsidRPr="000F0D24">
        <w:rPr>
          <w:rFonts w:ascii="Times New Roman" w:eastAsia="宋体" w:hAnsi="Times New Roman" w:hint="eastAsia"/>
          <w:sz w:val="24"/>
        </w:rPr>
        <w:t>，学生就说</w:t>
      </w:r>
      <w:r w:rsidRPr="000F0D24">
        <w:rPr>
          <w:rFonts w:ascii="Times New Roman" w:eastAsia="宋体" w:hAnsi="Times New Roman" w:hint="eastAsia"/>
          <w:sz w:val="24"/>
        </w:rPr>
        <w:t xml:space="preserve">Numbers        </w:t>
      </w:r>
    </w:p>
    <w:p w:rsidR="000F0D24" w:rsidRDefault="000F0D24" w:rsidP="00671080">
      <w:pPr>
        <w:rPr>
          <w:rFonts w:ascii="Times New Roman" w:eastAsia="宋体" w:hAnsi="Times New Roman"/>
          <w:sz w:val="24"/>
        </w:rPr>
      </w:pPr>
      <w:r w:rsidRPr="000F0D24">
        <w:rPr>
          <w:rFonts w:ascii="Times New Roman" w:eastAsia="宋体" w:hAnsi="Times New Roman" w:hint="eastAsia"/>
          <w:sz w:val="24"/>
        </w:rPr>
        <w:t>出示</w:t>
      </w:r>
      <w:r w:rsidRPr="000F0D24">
        <w:rPr>
          <w:rFonts w:ascii="Times New Roman" w:eastAsia="宋体" w:hAnsi="Times New Roman" w:hint="eastAsia"/>
          <w:sz w:val="24"/>
        </w:rPr>
        <w:t xml:space="preserve">rice, </w:t>
      </w:r>
      <w:r w:rsidRPr="000F0D24">
        <w:rPr>
          <w:rFonts w:ascii="Times New Roman" w:eastAsia="宋体" w:hAnsi="Times New Roman" w:hint="eastAsia"/>
          <w:sz w:val="24"/>
        </w:rPr>
        <w:t>学生就说</w:t>
      </w:r>
      <w:r w:rsidRPr="000F0D24">
        <w:rPr>
          <w:rFonts w:ascii="Times New Roman" w:eastAsia="宋体" w:hAnsi="Times New Roman" w:hint="eastAsia"/>
          <w:sz w:val="24"/>
        </w:rPr>
        <w:t xml:space="preserve">I like rice. 3. Free talk </w:t>
      </w:r>
      <w:r w:rsidRPr="000F0D24">
        <w:rPr>
          <w:rFonts w:ascii="Times New Roman" w:eastAsia="宋体" w:hAnsi="Times New Roman" w:hint="eastAsia"/>
          <w:sz w:val="24"/>
        </w:rPr>
        <w:t>抛绣球</w:t>
      </w:r>
      <w:r w:rsidRPr="000F0D24">
        <w:rPr>
          <w:rFonts w:ascii="Times New Roman" w:eastAsia="宋体" w:hAnsi="Times New Roman" w:hint="eastAsia"/>
          <w:sz w:val="24"/>
        </w:rPr>
        <w:t xml:space="preserve"> </w:t>
      </w:r>
    </w:p>
    <w:p w:rsidR="000F0D24" w:rsidRDefault="000F0D24" w:rsidP="00671080">
      <w:pPr>
        <w:rPr>
          <w:rFonts w:ascii="Times New Roman" w:eastAsia="宋体" w:hAnsi="Times New Roman"/>
          <w:sz w:val="24"/>
        </w:rPr>
      </w:pPr>
      <w:r w:rsidRPr="000F0D24">
        <w:rPr>
          <w:rFonts w:ascii="Times New Roman" w:eastAsia="宋体" w:hAnsi="Times New Roman" w:hint="eastAsia"/>
          <w:sz w:val="24"/>
        </w:rPr>
        <w:t>目的：练习使用</w:t>
      </w:r>
      <w:r w:rsidRPr="000F0D24">
        <w:rPr>
          <w:rFonts w:ascii="Times New Roman" w:eastAsia="宋体" w:hAnsi="Times New Roman" w:hint="eastAsia"/>
          <w:sz w:val="24"/>
        </w:rPr>
        <w:t>"What do you like?" "I like</w:t>
      </w:r>
      <w:r w:rsidRPr="000F0D24">
        <w:rPr>
          <w:rFonts w:ascii="Times New Roman" w:eastAsia="宋体" w:hAnsi="Times New Roman" w:hint="eastAsia"/>
          <w:sz w:val="24"/>
        </w:rPr>
        <w:t>„</w:t>
      </w:r>
      <w:r w:rsidRPr="000F0D24">
        <w:rPr>
          <w:rFonts w:ascii="Times New Roman" w:eastAsia="宋体" w:hAnsi="Times New Roman" w:hint="eastAsia"/>
          <w:sz w:val="24"/>
        </w:rPr>
        <w:t>"</w:t>
      </w:r>
      <w:r w:rsidRPr="000F0D24">
        <w:rPr>
          <w:rFonts w:ascii="Times New Roman" w:eastAsia="宋体" w:hAnsi="Times New Roman" w:hint="eastAsia"/>
          <w:sz w:val="24"/>
        </w:rPr>
        <w:t>以及一些学过的句型（</w:t>
      </w:r>
      <w:r w:rsidRPr="000F0D24">
        <w:rPr>
          <w:rFonts w:ascii="Times New Roman" w:eastAsia="宋体" w:hAnsi="Times New Roman" w:hint="eastAsia"/>
          <w:sz w:val="24"/>
        </w:rPr>
        <w:t>Do you like/have</w:t>
      </w:r>
      <w:r w:rsidRPr="000F0D24">
        <w:rPr>
          <w:rFonts w:ascii="Times New Roman" w:eastAsia="宋体" w:hAnsi="Times New Roman" w:hint="eastAsia"/>
          <w:sz w:val="24"/>
        </w:rPr>
        <w:t>„</w:t>
      </w:r>
      <w:r w:rsidRPr="000F0D24">
        <w:rPr>
          <w:rFonts w:ascii="Times New Roman" w:eastAsia="宋体" w:hAnsi="Times New Roman" w:hint="eastAsia"/>
          <w:sz w:val="24"/>
        </w:rPr>
        <w:t>?)</w:t>
      </w:r>
      <w:r w:rsidRPr="000F0D24">
        <w:rPr>
          <w:rFonts w:ascii="Times New Roman" w:eastAsia="宋体" w:hAnsi="Times New Roman" w:hint="eastAsia"/>
          <w:sz w:val="24"/>
        </w:rPr>
        <w:t>。</w:t>
      </w:r>
      <w:r w:rsidRPr="000F0D24">
        <w:rPr>
          <w:rFonts w:ascii="Times New Roman" w:eastAsia="宋体" w:hAnsi="Times New Roman" w:hint="eastAsia"/>
          <w:sz w:val="24"/>
        </w:rPr>
        <w:t xml:space="preserve"> </w:t>
      </w:r>
    </w:p>
    <w:p w:rsidR="000F0D24" w:rsidRDefault="000F0D24" w:rsidP="00671080">
      <w:pPr>
        <w:rPr>
          <w:rFonts w:ascii="Times New Roman" w:eastAsia="宋体" w:hAnsi="Times New Roman"/>
          <w:sz w:val="24"/>
        </w:rPr>
      </w:pPr>
      <w:r w:rsidRPr="000F0D24">
        <w:rPr>
          <w:rFonts w:ascii="Times New Roman" w:eastAsia="宋体" w:hAnsi="Times New Roman" w:hint="eastAsia"/>
          <w:sz w:val="24"/>
        </w:rPr>
        <w:t>道具：沙包</w:t>
      </w:r>
      <w:r w:rsidRPr="000F0D24">
        <w:rPr>
          <w:rFonts w:ascii="Times New Roman" w:eastAsia="宋体" w:hAnsi="Times New Roman" w:hint="eastAsia"/>
          <w:sz w:val="24"/>
        </w:rPr>
        <w:t xml:space="preserve">  </w:t>
      </w:r>
    </w:p>
    <w:p w:rsidR="000F0D24" w:rsidRDefault="000F0D24" w:rsidP="00671080">
      <w:pPr>
        <w:rPr>
          <w:rFonts w:ascii="Times New Roman" w:eastAsia="宋体" w:hAnsi="Times New Roman"/>
          <w:sz w:val="24"/>
        </w:rPr>
      </w:pPr>
      <w:r w:rsidRPr="000F0D24">
        <w:rPr>
          <w:rFonts w:ascii="Times New Roman" w:eastAsia="宋体" w:hAnsi="Times New Roman" w:hint="eastAsia"/>
          <w:sz w:val="24"/>
        </w:rPr>
        <w:t>方法：</w:t>
      </w:r>
      <w:r w:rsidRPr="000F0D24">
        <w:rPr>
          <w:rFonts w:ascii="Times New Roman" w:eastAsia="宋体" w:hAnsi="Times New Roman" w:hint="eastAsia"/>
          <w:sz w:val="24"/>
        </w:rPr>
        <w:t>1.</w:t>
      </w:r>
      <w:r w:rsidRPr="000F0D24">
        <w:rPr>
          <w:rFonts w:ascii="Times New Roman" w:eastAsia="宋体" w:hAnsi="Times New Roman" w:hint="eastAsia"/>
          <w:sz w:val="24"/>
        </w:rPr>
        <w:t>学生坐在座位上，或者站成一队，老师站在学生前面，背向学生抛球，球离手后转身面对学生。</w:t>
      </w:r>
      <w:r w:rsidRPr="000F0D24">
        <w:rPr>
          <w:rFonts w:ascii="Times New Roman" w:eastAsia="宋体" w:hAnsi="Times New Roman" w:hint="eastAsia"/>
          <w:sz w:val="24"/>
        </w:rPr>
        <w:t xml:space="preserve"> </w:t>
      </w:r>
    </w:p>
    <w:p w:rsidR="000F0D24" w:rsidRDefault="000F0D24" w:rsidP="00671080">
      <w:pPr>
        <w:rPr>
          <w:rFonts w:ascii="Times New Roman" w:eastAsia="宋体" w:hAnsi="Times New Roman"/>
          <w:sz w:val="24"/>
        </w:rPr>
      </w:pPr>
      <w:r w:rsidRPr="000F0D24">
        <w:rPr>
          <w:rFonts w:ascii="Times New Roman" w:eastAsia="宋体" w:hAnsi="Times New Roman" w:hint="eastAsia"/>
          <w:sz w:val="24"/>
        </w:rPr>
        <w:t>2.</w:t>
      </w:r>
      <w:r w:rsidRPr="000F0D24">
        <w:rPr>
          <w:rFonts w:ascii="Times New Roman" w:eastAsia="宋体" w:hAnsi="Times New Roman" w:hint="eastAsia"/>
          <w:sz w:val="24"/>
        </w:rPr>
        <w:t>谁接到球就和老师进行对话练习。对话结束后，由他取代老师的位置，上前抛球继续游戏。</w:t>
      </w:r>
      <w:r w:rsidRPr="000F0D24">
        <w:rPr>
          <w:rFonts w:ascii="Times New Roman" w:eastAsia="宋体" w:hAnsi="Times New Roman" w:hint="eastAsia"/>
          <w:sz w:val="24"/>
        </w:rPr>
        <w:t xml:space="preserve">  </w:t>
      </w:r>
    </w:p>
    <w:p w:rsidR="000F0D24" w:rsidRDefault="000F0D24" w:rsidP="00671080">
      <w:pPr>
        <w:rPr>
          <w:rFonts w:ascii="Times New Roman" w:eastAsia="宋体" w:hAnsi="Times New Roman"/>
          <w:sz w:val="24"/>
        </w:rPr>
      </w:pPr>
      <w:r w:rsidRPr="000F0D24">
        <w:rPr>
          <w:rFonts w:ascii="Times New Roman" w:eastAsia="宋体" w:hAnsi="Times New Roman" w:hint="eastAsia"/>
          <w:sz w:val="24"/>
        </w:rPr>
        <w:t>3.</w:t>
      </w:r>
      <w:r w:rsidRPr="000F0D24">
        <w:rPr>
          <w:rFonts w:ascii="Times New Roman" w:eastAsia="宋体" w:hAnsi="Times New Roman" w:hint="eastAsia"/>
          <w:sz w:val="24"/>
        </w:rPr>
        <w:t>此方法可扩展到其他需要两个人进行对话练习的语言点。</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设计意图：改变以往的</w:t>
      </w:r>
      <w:r w:rsidRPr="000F0D24">
        <w:rPr>
          <w:rFonts w:ascii="Times New Roman" w:eastAsia="宋体" w:hAnsi="Times New Roman" w:hint="eastAsia"/>
          <w:sz w:val="24"/>
        </w:rPr>
        <w:t>Free talk</w:t>
      </w:r>
      <w:r w:rsidRPr="000F0D24">
        <w:rPr>
          <w:rFonts w:ascii="Times New Roman" w:eastAsia="宋体" w:hAnsi="Times New Roman" w:hint="eastAsia"/>
          <w:sz w:val="24"/>
        </w:rPr>
        <w:t>比较枯燥的模式，通过这个游戏让学生争着说英语，爱上说英语，减轻学生学习英语的思想负担，在游戏中进行对话练习，激起学生的学习兴趣。</w:t>
      </w:r>
      <w:r w:rsidRPr="000F0D24">
        <w:rPr>
          <w:rFonts w:ascii="Times New Roman" w:eastAsia="宋体" w:hAnsi="Times New Roman" w:hint="eastAsia"/>
          <w:sz w:val="24"/>
        </w:rPr>
        <w:t xml:space="preser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例如：</w:t>
      </w:r>
      <w:r w:rsidRPr="000F0D24">
        <w:rPr>
          <w:rFonts w:ascii="Times New Roman" w:eastAsia="宋体" w:hAnsi="Times New Roman" w:hint="eastAsia"/>
          <w:sz w:val="24"/>
        </w:rPr>
        <w:t xml:space="preserve">  T</w:t>
      </w:r>
      <w:proofErr w:type="gramStart"/>
      <w:r w:rsidRPr="000F0D24">
        <w:rPr>
          <w:rFonts w:ascii="Times New Roman" w:eastAsia="宋体" w:hAnsi="Times New Roman" w:hint="eastAsia"/>
          <w:sz w:val="24"/>
        </w:rPr>
        <w:t>:I</w:t>
      </w:r>
      <w:proofErr w:type="gramEnd"/>
      <w:r w:rsidRPr="000F0D24">
        <w:rPr>
          <w:rFonts w:ascii="Times New Roman" w:eastAsia="宋体" w:hAnsi="Times New Roman" w:hint="eastAsia"/>
          <w:sz w:val="24"/>
        </w:rPr>
        <w:t xml:space="preserve"> have a book. Do you have a book? </w:t>
      </w:r>
    </w:p>
    <w:p w:rsidR="00072D9D" w:rsidRDefault="000F0D24" w:rsidP="00072D9D">
      <w:pPr>
        <w:ind w:firstLineChars="400" w:firstLine="960"/>
        <w:rPr>
          <w:rFonts w:ascii="Times New Roman" w:eastAsia="宋体" w:hAnsi="Times New Roman"/>
          <w:sz w:val="24"/>
        </w:rPr>
      </w:pPr>
      <w:r w:rsidRPr="000F0D24">
        <w:rPr>
          <w:rFonts w:ascii="Times New Roman" w:eastAsia="宋体" w:hAnsi="Times New Roman" w:hint="eastAsia"/>
          <w:sz w:val="24"/>
        </w:rPr>
        <w:t>S</w:t>
      </w:r>
      <w:proofErr w:type="gramStart"/>
      <w:r w:rsidRPr="000F0D24">
        <w:rPr>
          <w:rFonts w:ascii="Times New Roman" w:eastAsia="宋体" w:hAnsi="Times New Roman" w:hint="eastAsia"/>
          <w:sz w:val="24"/>
        </w:rPr>
        <w:t>:Yes</w:t>
      </w:r>
      <w:proofErr w:type="gramEnd"/>
      <w:r w:rsidRPr="000F0D24">
        <w:rPr>
          <w:rFonts w:ascii="Times New Roman" w:eastAsia="宋体" w:hAnsi="Times New Roman" w:hint="eastAsia"/>
          <w:sz w:val="24"/>
        </w:rPr>
        <w:t>, I do./No, I don</w:t>
      </w:r>
      <w:r w:rsidRPr="000F0D24">
        <w:rPr>
          <w:rFonts w:ascii="Times New Roman" w:eastAsia="宋体" w:hAnsi="Times New Roman" w:hint="eastAsia"/>
          <w:sz w:val="24"/>
        </w:rPr>
        <w:t>’</w:t>
      </w:r>
      <w:r w:rsidRPr="000F0D24">
        <w:rPr>
          <w:rFonts w:ascii="Times New Roman" w:eastAsia="宋体" w:hAnsi="Times New Roman" w:hint="eastAsia"/>
          <w:sz w:val="24"/>
        </w:rPr>
        <w:t xml:space="preserve">t. </w:t>
      </w:r>
    </w:p>
    <w:p w:rsidR="00072D9D" w:rsidRDefault="000F0D24" w:rsidP="00072D9D">
      <w:pPr>
        <w:ind w:firstLineChars="400" w:firstLine="960"/>
        <w:rPr>
          <w:rFonts w:ascii="Times New Roman" w:eastAsia="宋体" w:hAnsi="Times New Roman"/>
          <w:sz w:val="24"/>
        </w:rPr>
      </w:pPr>
      <w:r w:rsidRPr="000F0D24">
        <w:rPr>
          <w:rFonts w:ascii="Times New Roman" w:eastAsia="宋体" w:hAnsi="Times New Roman" w:hint="eastAsia"/>
          <w:sz w:val="24"/>
        </w:rPr>
        <w:t>T</w:t>
      </w:r>
      <w:proofErr w:type="gramStart"/>
      <w:r w:rsidRPr="000F0D24">
        <w:rPr>
          <w:rFonts w:ascii="Times New Roman" w:eastAsia="宋体" w:hAnsi="Times New Roman" w:hint="eastAsia"/>
          <w:sz w:val="24"/>
        </w:rPr>
        <w:t>:What</w:t>
      </w:r>
      <w:proofErr w:type="gramEnd"/>
      <w:r w:rsidRPr="000F0D24">
        <w:rPr>
          <w:rFonts w:ascii="Times New Roman" w:eastAsia="宋体" w:hAnsi="Times New Roman" w:hint="eastAsia"/>
          <w:sz w:val="24"/>
        </w:rPr>
        <w:t xml:space="preserve"> do you have?  </w:t>
      </w:r>
    </w:p>
    <w:p w:rsidR="00072D9D" w:rsidRDefault="000F0D24" w:rsidP="00072D9D">
      <w:pPr>
        <w:ind w:firstLineChars="400" w:firstLine="960"/>
        <w:rPr>
          <w:rFonts w:ascii="Times New Roman" w:eastAsia="宋体" w:hAnsi="Times New Roman"/>
          <w:sz w:val="24"/>
        </w:rPr>
      </w:pPr>
      <w:r w:rsidRPr="000F0D24">
        <w:rPr>
          <w:rFonts w:ascii="Times New Roman" w:eastAsia="宋体" w:hAnsi="Times New Roman" w:hint="eastAsia"/>
          <w:sz w:val="24"/>
        </w:rPr>
        <w:t>S: I have</w:t>
      </w:r>
      <w:r w:rsidR="00072D9D">
        <w:rPr>
          <w:rFonts w:ascii="Times New Roman" w:eastAsia="宋体" w:hAnsi="Times New Roman"/>
          <w:sz w:val="24"/>
        </w:rPr>
        <w:t>…</w:t>
      </w:r>
      <w:r w:rsidRPr="000F0D24">
        <w:rPr>
          <w:rFonts w:ascii="Times New Roman" w:eastAsia="宋体" w:hAnsi="Times New Roman" w:hint="eastAsia"/>
          <w:sz w:val="24"/>
        </w:rPr>
        <w:t xml:space="preser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 xml:space="preserve">Step 2 Presentation      </w:t>
      </w:r>
    </w:p>
    <w:p w:rsidR="00072D9D" w:rsidRPr="00072D9D" w:rsidRDefault="000F0D24" w:rsidP="00072D9D">
      <w:pPr>
        <w:pStyle w:val="a5"/>
        <w:numPr>
          <w:ilvl w:val="0"/>
          <w:numId w:val="31"/>
        </w:numPr>
        <w:ind w:firstLineChars="0"/>
        <w:rPr>
          <w:rFonts w:ascii="Times New Roman" w:eastAsia="宋体" w:hAnsi="Times New Roman"/>
          <w:sz w:val="24"/>
        </w:rPr>
      </w:pPr>
      <w:r w:rsidRPr="00072D9D">
        <w:rPr>
          <w:rFonts w:ascii="Times New Roman" w:eastAsia="宋体" w:hAnsi="Times New Roman" w:hint="eastAsia"/>
          <w:sz w:val="24"/>
        </w:rPr>
        <w:t>Story time</w:t>
      </w:r>
      <w:r w:rsidRPr="00072D9D">
        <w:rPr>
          <w:rFonts w:ascii="Times New Roman" w:eastAsia="宋体" w:hAnsi="Times New Roman" w:hint="eastAsia"/>
          <w:sz w:val="24"/>
        </w:rPr>
        <w:t>导入</w:t>
      </w:r>
      <w:r w:rsidRPr="00072D9D">
        <w:rPr>
          <w:rFonts w:ascii="Times New Roman" w:eastAsia="宋体" w:hAnsi="Times New Roman" w:hint="eastAsia"/>
          <w:sz w:val="24"/>
        </w:rPr>
        <w:t xml:space="preserve"> </w:t>
      </w:r>
      <w:r w:rsidRPr="00072D9D">
        <w:rPr>
          <w:rFonts w:ascii="Times New Roman" w:eastAsia="宋体" w:hAnsi="Times New Roman" w:hint="eastAsia"/>
          <w:sz w:val="24"/>
        </w:rPr>
        <w:t>教师出示一辆玩具小汽车</w:t>
      </w:r>
      <w:r w:rsidRPr="00072D9D">
        <w:rPr>
          <w:rFonts w:ascii="Times New Roman" w:eastAsia="宋体" w:hAnsi="Times New Roman" w:hint="eastAsia"/>
          <w:sz w:val="24"/>
        </w:rPr>
        <w:t xml:space="preserve">  </w:t>
      </w:r>
    </w:p>
    <w:p w:rsidR="00072D9D" w:rsidRDefault="000F0D24" w:rsidP="00072D9D">
      <w:pPr>
        <w:pStyle w:val="a5"/>
        <w:ind w:left="360" w:firstLineChars="0" w:firstLine="0"/>
        <w:rPr>
          <w:rFonts w:ascii="Times New Roman" w:eastAsia="宋体" w:hAnsi="Times New Roman"/>
          <w:sz w:val="24"/>
        </w:rPr>
      </w:pPr>
      <w:r w:rsidRPr="00072D9D">
        <w:rPr>
          <w:rFonts w:ascii="Times New Roman" w:eastAsia="宋体" w:hAnsi="Times New Roman" w:hint="eastAsia"/>
          <w:sz w:val="24"/>
        </w:rPr>
        <w:t>T</w:t>
      </w:r>
      <w:r w:rsidRPr="00072D9D">
        <w:rPr>
          <w:rFonts w:ascii="Times New Roman" w:eastAsia="宋体" w:hAnsi="Times New Roman" w:hint="eastAsia"/>
          <w:sz w:val="24"/>
        </w:rPr>
        <w:t>：</w:t>
      </w:r>
      <w:proofErr w:type="spellStart"/>
      <w:r w:rsidRPr="00072D9D">
        <w:rPr>
          <w:rFonts w:ascii="Times New Roman" w:eastAsia="宋体" w:hAnsi="Times New Roman" w:hint="eastAsia"/>
          <w:sz w:val="24"/>
        </w:rPr>
        <w:t>Hey,look.What</w:t>
      </w:r>
      <w:proofErr w:type="spellEnd"/>
      <w:proofErr w:type="gramStart"/>
      <w:r w:rsidRPr="00072D9D">
        <w:rPr>
          <w:rFonts w:ascii="Times New Roman" w:eastAsia="宋体" w:hAnsi="Times New Roman" w:hint="eastAsia"/>
          <w:sz w:val="24"/>
        </w:rPr>
        <w:t>’</w:t>
      </w:r>
      <w:proofErr w:type="gramEnd"/>
      <w:r w:rsidRPr="00072D9D">
        <w:rPr>
          <w:rFonts w:ascii="Times New Roman" w:eastAsia="宋体" w:hAnsi="Times New Roman" w:hint="eastAsia"/>
          <w:sz w:val="24"/>
        </w:rPr>
        <w:t xml:space="preserve">s this in English? </w:t>
      </w:r>
    </w:p>
    <w:p w:rsidR="00072D9D" w:rsidRDefault="000F0D24" w:rsidP="00072D9D">
      <w:pPr>
        <w:pStyle w:val="a5"/>
        <w:ind w:left="360" w:firstLineChars="0" w:firstLine="0"/>
        <w:rPr>
          <w:rFonts w:ascii="Times New Roman" w:eastAsia="宋体" w:hAnsi="Times New Roman"/>
          <w:sz w:val="24"/>
        </w:rPr>
      </w:pPr>
      <w:r w:rsidRPr="00072D9D">
        <w:rPr>
          <w:rFonts w:ascii="Times New Roman" w:eastAsia="宋体" w:hAnsi="Times New Roman" w:hint="eastAsia"/>
          <w:sz w:val="24"/>
        </w:rPr>
        <w:t>S: It</w:t>
      </w:r>
      <w:proofErr w:type="gramStart"/>
      <w:r w:rsidRPr="00072D9D">
        <w:rPr>
          <w:rFonts w:ascii="Times New Roman" w:eastAsia="宋体" w:hAnsi="Times New Roman" w:hint="eastAsia"/>
          <w:sz w:val="24"/>
        </w:rPr>
        <w:t>’</w:t>
      </w:r>
      <w:proofErr w:type="spellStart"/>
      <w:proofErr w:type="gramEnd"/>
      <w:r w:rsidR="00072D9D">
        <w:rPr>
          <w:rFonts w:ascii="Times New Roman" w:eastAsia="宋体" w:hAnsi="Times New Roman" w:hint="eastAsia"/>
          <w:sz w:val="24"/>
        </w:rPr>
        <w:t>s</w:t>
      </w:r>
      <w:proofErr w:type="spellEnd"/>
      <w:r w:rsidR="00072D9D">
        <w:rPr>
          <w:rFonts w:ascii="Times New Roman" w:eastAsia="宋体" w:hAnsi="Times New Roman" w:hint="eastAsia"/>
          <w:sz w:val="24"/>
        </w:rPr>
        <w:t xml:space="preserve"> a toy car. </w:t>
      </w:r>
    </w:p>
    <w:p w:rsidR="00072D9D" w:rsidRDefault="000F0D24" w:rsidP="00072D9D">
      <w:pPr>
        <w:pStyle w:val="a5"/>
        <w:ind w:left="360" w:firstLineChars="0" w:firstLine="0"/>
        <w:rPr>
          <w:rFonts w:ascii="Times New Roman" w:eastAsia="宋体" w:hAnsi="Times New Roman"/>
          <w:sz w:val="24"/>
        </w:rPr>
      </w:pPr>
      <w:r w:rsidRPr="00072D9D">
        <w:rPr>
          <w:rFonts w:ascii="Times New Roman" w:eastAsia="宋体" w:hAnsi="Times New Roman" w:hint="eastAsia"/>
          <w:sz w:val="24"/>
        </w:rPr>
        <w:t xml:space="preserve">T: Do you like this toy car? </w:t>
      </w:r>
    </w:p>
    <w:p w:rsidR="00072D9D" w:rsidRDefault="000F0D24" w:rsidP="00072D9D">
      <w:pPr>
        <w:pStyle w:val="a5"/>
        <w:ind w:left="360" w:firstLineChars="0" w:firstLine="0"/>
        <w:rPr>
          <w:rFonts w:ascii="Times New Roman" w:eastAsia="宋体" w:hAnsi="Times New Roman"/>
          <w:sz w:val="24"/>
        </w:rPr>
      </w:pPr>
      <w:r w:rsidRPr="00072D9D">
        <w:rPr>
          <w:rFonts w:ascii="Times New Roman" w:eastAsia="宋体" w:hAnsi="Times New Roman" w:hint="eastAsia"/>
          <w:sz w:val="24"/>
        </w:rPr>
        <w:t xml:space="preserve">S: </w:t>
      </w:r>
      <w:proofErr w:type="spellStart"/>
      <w:r w:rsidRPr="00072D9D">
        <w:rPr>
          <w:rFonts w:ascii="Times New Roman" w:eastAsia="宋体" w:hAnsi="Times New Roman" w:hint="eastAsia"/>
          <w:sz w:val="24"/>
        </w:rPr>
        <w:t>Yes</w:t>
      </w:r>
      <w:proofErr w:type="gramStart"/>
      <w:r w:rsidRPr="00072D9D">
        <w:rPr>
          <w:rFonts w:ascii="Times New Roman" w:eastAsia="宋体" w:hAnsi="Times New Roman" w:hint="eastAsia"/>
          <w:sz w:val="24"/>
        </w:rPr>
        <w:t>,I</w:t>
      </w:r>
      <w:proofErr w:type="spellEnd"/>
      <w:proofErr w:type="gramEnd"/>
      <w:r w:rsidRPr="00072D9D">
        <w:rPr>
          <w:rFonts w:ascii="Times New Roman" w:eastAsia="宋体" w:hAnsi="Times New Roman" w:hint="eastAsia"/>
          <w:sz w:val="24"/>
        </w:rPr>
        <w:t xml:space="preserve"> do./No, I don</w:t>
      </w:r>
      <w:r w:rsidRPr="00072D9D">
        <w:rPr>
          <w:rFonts w:ascii="Times New Roman" w:eastAsia="宋体" w:hAnsi="Times New Roman" w:hint="eastAsia"/>
          <w:sz w:val="24"/>
        </w:rPr>
        <w:t>’</w:t>
      </w:r>
      <w:r w:rsidRPr="00072D9D">
        <w:rPr>
          <w:rFonts w:ascii="Times New Roman" w:eastAsia="宋体" w:hAnsi="Times New Roman" w:hint="eastAsia"/>
          <w:sz w:val="24"/>
        </w:rPr>
        <w:t xml:space="preserve">t. </w:t>
      </w:r>
    </w:p>
    <w:p w:rsidR="00072D9D" w:rsidRDefault="000F0D24" w:rsidP="00072D9D">
      <w:pPr>
        <w:pStyle w:val="a5"/>
        <w:ind w:left="360" w:firstLineChars="0" w:firstLine="0"/>
        <w:rPr>
          <w:rFonts w:ascii="Times New Roman" w:eastAsia="宋体" w:hAnsi="Times New Roman"/>
          <w:sz w:val="24"/>
        </w:rPr>
      </w:pPr>
      <w:r w:rsidRPr="00072D9D">
        <w:rPr>
          <w:rFonts w:ascii="Times New Roman" w:eastAsia="宋体" w:hAnsi="Times New Roman" w:hint="eastAsia"/>
          <w:sz w:val="24"/>
        </w:rPr>
        <w:t xml:space="preserve">T: Do you have a toy car? </w:t>
      </w:r>
    </w:p>
    <w:p w:rsidR="00072D9D" w:rsidRDefault="000F0D24" w:rsidP="00072D9D">
      <w:pPr>
        <w:pStyle w:val="a5"/>
        <w:ind w:left="360" w:firstLineChars="0" w:firstLine="0"/>
        <w:rPr>
          <w:rFonts w:ascii="Times New Roman" w:eastAsia="宋体" w:hAnsi="Times New Roman"/>
          <w:sz w:val="24"/>
        </w:rPr>
      </w:pPr>
      <w:r w:rsidRPr="00072D9D">
        <w:rPr>
          <w:rFonts w:ascii="Times New Roman" w:eastAsia="宋体" w:hAnsi="Times New Roman" w:hint="eastAsia"/>
          <w:sz w:val="24"/>
        </w:rPr>
        <w:t xml:space="preserve">S: </w:t>
      </w:r>
      <w:r w:rsidRPr="00072D9D">
        <w:rPr>
          <w:rFonts w:ascii="Times New Roman" w:eastAsia="宋体" w:hAnsi="Times New Roman" w:hint="eastAsia"/>
          <w:sz w:val="24"/>
        </w:rPr>
        <w:t>„</w:t>
      </w:r>
      <w:r w:rsidRPr="00072D9D">
        <w:rPr>
          <w:rFonts w:ascii="Times New Roman" w:eastAsia="宋体" w:hAnsi="Times New Roman" w:hint="eastAsia"/>
          <w:sz w:val="24"/>
        </w:rPr>
        <w:t xml:space="preserve">  </w:t>
      </w:r>
      <w:r w:rsidRPr="00072D9D">
        <w:rPr>
          <w:rFonts w:ascii="Times New Roman" w:eastAsia="宋体" w:hAnsi="Times New Roman" w:hint="eastAsia"/>
          <w:sz w:val="24"/>
        </w:rPr>
        <w:t>教师出示课文图片</w:t>
      </w:r>
      <w:r w:rsidRPr="00072D9D">
        <w:rPr>
          <w:rFonts w:ascii="Times New Roman" w:eastAsia="宋体" w:hAnsi="Times New Roman" w:hint="eastAsia"/>
          <w:sz w:val="24"/>
        </w:rPr>
        <w:t xml:space="preserve">    </w:t>
      </w:r>
    </w:p>
    <w:p w:rsidR="00072D9D" w:rsidRDefault="000F0D24" w:rsidP="00072D9D">
      <w:pPr>
        <w:pStyle w:val="a5"/>
        <w:ind w:left="360" w:firstLineChars="0" w:firstLine="0"/>
        <w:rPr>
          <w:rFonts w:ascii="Times New Roman" w:eastAsia="宋体" w:hAnsi="Times New Roman"/>
          <w:sz w:val="24"/>
        </w:rPr>
      </w:pPr>
      <w:r w:rsidRPr="00072D9D">
        <w:rPr>
          <w:rFonts w:ascii="Times New Roman" w:eastAsia="宋体" w:hAnsi="Times New Roman" w:hint="eastAsia"/>
          <w:sz w:val="24"/>
        </w:rPr>
        <w:lastRenderedPageBreak/>
        <w:t>T</w:t>
      </w:r>
      <w:r w:rsidRPr="00072D9D">
        <w:rPr>
          <w:rFonts w:ascii="Times New Roman" w:eastAsia="宋体" w:hAnsi="Times New Roman" w:hint="eastAsia"/>
          <w:sz w:val="24"/>
        </w:rPr>
        <w:t>：</w:t>
      </w:r>
      <w:r w:rsidRPr="00072D9D">
        <w:rPr>
          <w:rFonts w:ascii="Times New Roman" w:eastAsia="宋体" w:hAnsi="Times New Roman" w:hint="eastAsia"/>
          <w:sz w:val="24"/>
        </w:rPr>
        <w:t xml:space="preserve">Here are many toy cars. How many toy cars? </w:t>
      </w:r>
      <w:r w:rsidRPr="00072D9D">
        <w:rPr>
          <w:rFonts w:ascii="Times New Roman" w:eastAsia="宋体" w:hAnsi="Times New Roman" w:hint="eastAsia"/>
          <w:sz w:val="24"/>
        </w:rPr>
        <w:t>（</w:t>
      </w:r>
      <w:r w:rsidRPr="00072D9D">
        <w:rPr>
          <w:rFonts w:ascii="Times New Roman" w:eastAsia="宋体" w:hAnsi="Times New Roman" w:hint="eastAsia"/>
          <w:sz w:val="24"/>
        </w:rPr>
        <w:t>PPT</w:t>
      </w:r>
      <w:r w:rsidRPr="00072D9D">
        <w:rPr>
          <w:rFonts w:ascii="Times New Roman" w:eastAsia="宋体" w:hAnsi="Times New Roman" w:hint="eastAsia"/>
          <w:sz w:val="24"/>
        </w:rPr>
        <w:t>出示这两个问题）</w:t>
      </w:r>
      <w:r w:rsidRPr="00072D9D">
        <w:rPr>
          <w:rFonts w:ascii="Times New Roman" w:eastAsia="宋体" w:hAnsi="Times New Roman" w:hint="eastAsia"/>
          <w:sz w:val="24"/>
        </w:rPr>
        <w:t xml:space="preserve"> </w:t>
      </w:r>
    </w:p>
    <w:p w:rsidR="00072D9D" w:rsidRDefault="000F0D24" w:rsidP="00072D9D">
      <w:pPr>
        <w:pStyle w:val="a5"/>
        <w:ind w:left="360" w:firstLineChars="0" w:firstLine="0"/>
        <w:rPr>
          <w:rFonts w:ascii="Times New Roman" w:eastAsia="宋体" w:hAnsi="Times New Roman"/>
          <w:sz w:val="24"/>
        </w:rPr>
      </w:pPr>
      <w:r w:rsidRPr="00072D9D">
        <w:rPr>
          <w:rFonts w:ascii="Times New Roman" w:eastAsia="宋体" w:hAnsi="Times New Roman" w:hint="eastAsia"/>
          <w:sz w:val="24"/>
        </w:rPr>
        <w:t xml:space="preserve"> Let</w:t>
      </w:r>
      <w:proofErr w:type="gramStart"/>
      <w:r w:rsidRPr="00072D9D">
        <w:rPr>
          <w:rFonts w:ascii="Times New Roman" w:eastAsia="宋体" w:hAnsi="Times New Roman" w:hint="eastAsia"/>
          <w:sz w:val="24"/>
        </w:rPr>
        <w:t>’</w:t>
      </w:r>
      <w:proofErr w:type="gramEnd"/>
      <w:r w:rsidRPr="00072D9D">
        <w:rPr>
          <w:rFonts w:ascii="Times New Roman" w:eastAsia="宋体" w:hAnsi="Times New Roman" w:hint="eastAsia"/>
          <w:sz w:val="24"/>
        </w:rPr>
        <w:t>s learn Unit 3 How many?(</w:t>
      </w:r>
      <w:r w:rsidRPr="00072D9D">
        <w:rPr>
          <w:rFonts w:ascii="Times New Roman" w:eastAsia="宋体" w:hAnsi="Times New Roman" w:hint="eastAsia"/>
          <w:sz w:val="24"/>
        </w:rPr>
        <w:t>出示课题）</w:t>
      </w:r>
      <w:r w:rsidRPr="00072D9D">
        <w:rPr>
          <w:rFonts w:ascii="Times New Roman" w:eastAsia="宋体" w:hAnsi="Times New Roman" w:hint="eastAsia"/>
          <w:sz w:val="24"/>
        </w:rPr>
        <w:t xml:space="preserve">  </w:t>
      </w:r>
    </w:p>
    <w:p w:rsidR="00072D9D" w:rsidRDefault="000F0D24" w:rsidP="00072D9D">
      <w:pPr>
        <w:rPr>
          <w:rFonts w:ascii="Times New Roman" w:eastAsia="宋体" w:hAnsi="Times New Roman"/>
          <w:sz w:val="24"/>
        </w:rPr>
      </w:pPr>
      <w:proofErr w:type="gramStart"/>
      <w:r w:rsidRPr="00072D9D">
        <w:rPr>
          <w:rFonts w:ascii="Times New Roman" w:eastAsia="宋体" w:hAnsi="Times New Roman" w:hint="eastAsia"/>
          <w:sz w:val="24"/>
        </w:rPr>
        <w:t>2.Watch</w:t>
      </w:r>
      <w:proofErr w:type="gramEnd"/>
      <w:r w:rsidRPr="00072D9D">
        <w:rPr>
          <w:rFonts w:ascii="Times New Roman" w:eastAsia="宋体" w:hAnsi="Times New Roman" w:hint="eastAsia"/>
          <w:sz w:val="24"/>
        </w:rPr>
        <w:t xml:space="preserve"> the cartoon and try to find the answers  </w:t>
      </w:r>
    </w:p>
    <w:p w:rsidR="00072D9D" w:rsidRDefault="000F0D24" w:rsidP="00072D9D">
      <w:pPr>
        <w:rPr>
          <w:rFonts w:ascii="Times New Roman" w:eastAsia="宋体" w:hAnsi="Times New Roman"/>
          <w:sz w:val="24"/>
        </w:rPr>
      </w:pPr>
      <w:r w:rsidRPr="00072D9D">
        <w:rPr>
          <w:rFonts w:ascii="Times New Roman" w:eastAsia="宋体" w:hAnsi="Times New Roman" w:hint="eastAsia"/>
          <w:sz w:val="24"/>
        </w:rPr>
        <w:t>（</w:t>
      </w:r>
      <w:r w:rsidRPr="00072D9D">
        <w:rPr>
          <w:rFonts w:ascii="Times New Roman" w:eastAsia="宋体" w:hAnsi="Times New Roman" w:hint="eastAsia"/>
          <w:sz w:val="24"/>
        </w:rPr>
        <w:t>1</w:t>
      </w:r>
      <w:r w:rsidRPr="00072D9D">
        <w:rPr>
          <w:rFonts w:ascii="Times New Roman" w:eastAsia="宋体" w:hAnsi="Times New Roman" w:hint="eastAsia"/>
          <w:sz w:val="24"/>
        </w:rPr>
        <w:t>）</w:t>
      </w:r>
      <w:r w:rsidRPr="00072D9D">
        <w:rPr>
          <w:rFonts w:ascii="Times New Roman" w:eastAsia="宋体" w:hAnsi="Times New Roman" w:hint="eastAsia"/>
          <w:sz w:val="24"/>
        </w:rPr>
        <w:t xml:space="preserve">How many toy cars?  Thirteen </w:t>
      </w:r>
      <w:r w:rsidRPr="00072D9D">
        <w:rPr>
          <w:rFonts w:ascii="Times New Roman" w:eastAsia="宋体" w:hAnsi="Times New Roman" w:hint="eastAsia"/>
          <w:sz w:val="24"/>
        </w:rPr>
        <w:t>√</w:t>
      </w:r>
      <w:r w:rsidRPr="00072D9D">
        <w:rPr>
          <w:rFonts w:ascii="Times New Roman" w:eastAsia="宋体" w:hAnsi="Times New Roman" w:hint="eastAsia"/>
          <w:sz w:val="24"/>
        </w:rPr>
        <w:t xml:space="preserve">        Fourteen     </w:t>
      </w:r>
    </w:p>
    <w:p w:rsidR="00072D9D" w:rsidRDefault="000F0D24" w:rsidP="00072D9D">
      <w:pPr>
        <w:rPr>
          <w:rFonts w:ascii="Times New Roman" w:eastAsia="宋体" w:hAnsi="Times New Roman"/>
          <w:sz w:val="24"/>
        </w:rPr>
      </w:pPr>
      <w:r w:rsidRPr="00072D9D">
        <w:rPr>
          <w:rFonts w:ascii="Times New Roman" w:eastAsia="宋体" w:hAnsi="Times New Roman" w:hint="eastAsia"/>
          <w:sz w:val="24"/>
        </w:rPr>
        <w:t xml:space="preserve">Fifteen Learning tips: three-thirteen   four -fourteen five -fifteen  </w:t>
      </w:r>
    </w:p>
    <w:p w:rsidR="00072D9D" w:rsidRDefault="000F0D24" w:rsidP="00072D9D">
      <w:pPr>
        <w:rPr>
          <w:rFonts w:ascii="Times New Roman" w:eastAsia="宋体" w:hAnsi="Times New Roman"/>
          <w:sz w:val="24"/>
        </w:rPr>
      </w:pPr>
      <w:r w:rsidRPr="00072D9D">
        <w:rPr>
          <w:rFonts w:ascii="Times New Roman" w:eastAsia="宋体" w:hAnsi="Times New Roman" w:hint="eastAsia"/>
          <w:sz w:val="24"/>
        </w:rPr>
        <w:t>让学生看这三组单词的共同点是什么，发现“十几”的规律。</w:t>
      </w:r>
      <w:r w:rsidRPr="00072D9D">
        <w:rPr>
          <w:rFonts w:ascii="Times New Roman" w:eastAsia="宋体" w:hAnsi="Times New Roman" w:hint="eastAsia"/>
          <w:sz w:val="24"/>
        </w:rPr>
        <w:t xml:space="preserve">  </w:t>
      </w:r>
    </w:p>
    <w:p w:rsidR="00072D9D" w:rsidRDefault="000F0D24" w:rsidP="00072D9D">
      <w:pPr>
        <w:rPr>
          <w:rFonts w:ascii="Times New Roman" w:eastAsia="宋体" w:hAnsi="Times New Roman"/>
          <w:sz w:val="24"/>
        </w:rPr>
      </w:pPr>
      <w:r w:rsidRPr="00072D9D">
        <w:rPr>
          <w:rFonts w:ascii="Times New Roman" w:eastAsia="宋体" w:hAnsi="Times New Roman" w:hint="eastAsia"/>
          <w:sz w:val="24"/>
        </w:rPr>
        <w:t>出示另几个单词，让学生试着读读看，猜是什么意思。</w:t>
      </w:r>
      <w:r w:rsidRPr="00072D9D">
        <w:rPr>
          <w:rFonts w:ascii="Times New Roman" w:eastAsia="宋体" w:hAnsi="Times New Roman" w:hint="eastAsia"/>
          <w:sz w:val="24"/>
        </w:rPr>
        <w:t xml:space="preserve"> </w:t>
      </w:r>
    </w:p>
    <w:p w:rsidR="00072D9D" w:rsidRDefault="000F0D24" w:rsidP="00072D9D">
      <w:pPr>
        <w:rPr>
          <w:rFonts w:ascii="Times New Roman" w:eastAsia="宋体" w:hAnsi="Times New Roman"/>
          <w:sz w:val="24"/>
        </w:rPr>
      </w:pPr>
      <w:r w:rsidRPr="00072D9D">
        <w:rPr>
          <w:rFonts w:ascii="Times New Roman" w:eastAsia="宋体" w:hAnsi="Times New Roman" w:hint="eastAsia"/>
          <w:sz w:val="24"/>
        </w:rPr>
        <w:t xml:space="preserve">sixteen  seventeen  eighteen  nineteen  </w:t>
      </w:r>
      <w:r w:rsidRPr="00072D9D">
        <w:rPr>
          <w:rFonts w:ascii="Times New Roman" w:eastAsia="宋体" w:hAnsi="Times New Roman" w:hint="eastAsia"/>
          <w:sz w:val="24"/>
        </w:rPr>
        <w:t>除了</w:t>
      </w:r>
      <w:r w:rsidRPr="00072D9D">
        <w:rPr>
          <w:rFonts w:ascii="Times New Roman" w:eastAsia="宋体" w:hAnsi="Times New Roman" w:hint="eastAsia"/>
          <w:sz w:val="24"/>
        </w:rPr>
        <w:t>13</w:t>
      </w:r>
      <w:r w:rsidRPr="00072D9D">
        <w:rPr>
          <w:rFonts w:ascii="Times New Roman" w:eastAsia="宋体" w:hAnsi="Times New Roman" w:hint="eastAsia"/>
          <w:sz w:val="24"/>
        </w:rPr>
        <w:t>、</w:t>
      </w:r>
      <w:r w:rsidRPr="00072D9D">
        <w:rPr>
          <w:rFonts w:ascii="Times New Roman" w:eastAsia="宋体" w:hAnsi="Times New Roman" w:hint="eastAsia"/>
          <w:sz w:val="24"/>
        </w:rPr>
        <w:t>15</w:t>
      </w:r>
      <w:r w:rsidRPr="00072D9D">
        <w:rPr>
          <w:rFonts w:ascii="Times New Roman" w:eastAsia="宋体" w:hAnsi="Times New Roman" w:hint="eastAsia"/>
          <w:sz w:val="24"/>
        </w:rPr>
        <w:t>、</w:t>
      </w:r>
      <w:r w:rsidRPr="00072D9D">
        <w:rPr>
          <w:rFonts w:ascii="Times New Roman" w:eastAsia="宋体" w:hAnsi="Times New Roman" w:hint="eastAsia"/>
          <w:sz w:val="24"/>
        </w:rPr>
        <w:t>18</w:t>
      </w:r>
      <w:r w:rsidRPr="00072D9D">
        <w:rPr>
          <w:rFonts w:ascii="Times New Roman" w:eastAsia="宋体" w:hAnsi="Times New Roman" w:hint="eastAsia"/>
          <w:sz w:val="24"/>
        </w:rPr>
        <w:t>，剩下的四个单词都有相同的规律，让学生努力在上课的时候记住这些单词。</w:t>
      </w:r>
      <w:r w:rsidRPr="00072D9D">
        <w:rPr>
          <w:rFonts w:ascii="Times New Roman" w:eastAsia="宋体" w:hAnsi="Times New Roman" w:hint="eastAsia"/>
          <w:sz w:val="24"/>
        </w:rPr>
        <w:t xml:space="preserve"> </w:t>
      </w:r>
    </w:p>
    <w:p w:rsidR="00072D9D" w:rsidRPr="00072D9D" w:rsidRDefault="000F0D24" w:rsidP="00072D9D">
      <w:pPr>
        <w:pStyle w:val="a5"/>
        <w:numPr>
          <w:ilvl w:val="0"/>
          <w:numId w:val="31"/>
        </w:numPr>
        <w:ind w:firstLineChars="0"/>
        <w:rPr>
          <w:rFonts w:ascii="Times New Roman" w:eastAsia="宋体" w:hAnsi="Times New Roman"/>
          <w:sz w:val="24"/>
        </w:rPr>
      </w:pPr>
      <w:r w:rsidRPr="00072D9D">
        <w:rPr>
          <w:rFonts w:ascii="Times New Roman" w:eastAsia="宋体" w:hAnsi="Times New Roman" w:hint="eastAsia"/>
          <w:sz w:val="24"/>
        </w:rPr>
        <w:t xml:space="preserve">Read  and try to match  </w:t>
      </w:r>
      <w:r w:rsidRPr="00072D9D">
        <w:rPr>
          <w:rFonts w:ascii="Times New Roman" w:eastAsia="宋体" w:hAnsi="Times New Roman" w:hint="eastAsia"/>
          <w:sz w:val="24"/>
        </w:rPr>
        <w:t>让学生分成小组一起阅读课文，完成连线的练习题。培养学生的团结合作能力。让成绩好的学生帮助后进生，防止后进生在这个环节中懒得思考等答案。</w:t>
      </w:r>
      <w:r w:rsidRPr="00072D9D">
        <w:rPr>
          <w:rFonts w:ascii="Times New Roman" w:eastAsia="宋体" w:hAnsi="Times New Roman" w:hint="eastAsia"/>
          <w:sz w:val="24"/>
        </w:rPr>
        <w:t xml:space="preserve"> </w:t>
      </w:r>
    </w:p>
    <w:p w:rsidR="00072D9D" w:rsidRDefault="000F0D24" w:rsidP="00072D9D">
      <w:pPr>
        <w:pStyle w:val="a5"/>
        <w:numPr>
          <w:ilvl w:val="0"/>
          <w:numId w:val="31"/>
        </w:numPr>
        <w:ind w:firstLineChars="0"/>
        <w:rPr>
          <w:rFonts w:ascii="Times New Roman" w:eastAsia="宋体" w:hAnsi="Times New Roman"/>
          <w:sz w:val="24"/>
        </w:rPr>
      </w:pPr>
      <w:r w:rsidRPr="00072D9D">
        <w:rPr>
          <w:rFonts w:ascii="Times New Roman" w:eastAsia="宋体" w:hAnsi="Times New Roman" w:hint="eastAsia"/>
          <w:sz w:val="24"/>
        </w:rPr>
        <w:t>I</w:t>
      </w:r>
      <w:proofErr w:type="gramStart"/>
      <w:r w:rsidRPr="00072D9D">
        <w:rPr>
          <w:rFonts w:ascii="Times New Roman" w:eastAsia="宋体" w:hAnsi="Times New Roman" w:hint="eastAsia"/>
          <w:sz w:val="24"/>
        </w:rPr>
        <w:t>’</w:t>
      </w:r>
      <w:proofErr w:type="gramEnd"/>
      <w:r w:rsidRPr="00072D9D">
        <w:rPr>
          <w:rFonts w:ascii="Times New Roman" w:eastAsia="宋体" w:hAnsi="Times New Roman" w:hint="eastAsia"/>
          <w:sz w:val="24"/>
        </w:rPr>
        <w:t>m</w:t>
      </w:r>
      <w:r w:rsidR="00072D9D">
        <w:rPr>
          <w:rFonts w:ascii="Times New Roman" w:eastAsia="宋体" w:hAnsi="Times New Roman"/>
          <w:sz w:val="24"/>
        </w:rPr>
        <w:t>…</w:t>
      </w:r>
      <w:r w:rsidR="00072D9D">
        <w:rPr>
          <w:rFonts w:ascii="Times New Roman" w:eastAsia="宋体" w:hAnsi="Times New Roman" w:hint="eastAsia"/>
          <w:sz w:val="24"/>
        </w:rPr>
        <w:t xml:space="preserve">        I </w:t>
      </w:r>
      <w:r w:rsidRPr="00072D9D">
        <w:rPr>
          <w:rFonts w:ascii="Times New Roman" w:eastAsia="宋体" w:hAnsi="Times New Roman" w:hint="eastAsia"/>
          <w:sz w:val="24"/>
        </w:rPr>
        <w:t>have</w:t>
      </w:r>
      <w:r w:rsidR="00072D9D">
        <w:rPr>
          <w:rFonts w:ascii="Times New Roman" w:eastAsia="宋体" w:hAnsi="Times New Roman" w:hint="eastAsia"/>
          <w:sz w:val="24"/>
        </w:rPr>
        <w:t xml:space="preserve"> </w:t>
      </w:r>
      <w:r w:rsidRPr="00072D9D">
        <w:rPr>
          <w:rFonts w:ascii="Times New Roman" w:eastAsia="宋体" w:hAnsi="Times New Roman" w:hint="eastAsia"/>
          <w:sz w:val="24"/>
        </w:rPr>
        <w:t>fifteen</w:t>
      </w:r>
      <w:r w:rsidR="00072D9D">
        <w:rPr>
          <w:rFonts w:ascii="Times New Roman" w:eastAsia="宋体" w:hAnsi="Times New Roman" w:hint="eastAsia"/>
          <w:sz w:val="24"/>
        </w:rPr>
        <w:t xml:space="preserve"> </w:t>
      </w:r>
      <w:r w:rsidRPr="00072D9D">
        <w:rPr>
          <w:rFonts w:ascii="Times New Roman" w:eastAsia="宋体" w:hAnsi="Times New Roman" w:hint="eastAsia"/>
          <w:sz w:val="24"/>
        </w:rPr>
        <w:t>nice</w:t>
      </w:r>
      <w:r w:rsidR="00072D9D">
        <w:rPr>
          <w:rFonts w:ascii="Times New Roman" w:eastAsia="宋体" w:hAnsi="Times New Roman" w:hint="eastAsia"/>
          <w:sz w:val="24"/>
        </w:rPr>
        <w:t xml:space="preserve"> </w:t>
      </w:r>
      <w:r w:rsidRPr="00072D9D">
        <w:rPr>
          <w:rFonts w:ascii="Times New Roman" w:eastAsia="宋体" w:hAnsi="Times New Roman" w:hint="eastAsia"/>
          <w:sz w:val="24"/>
        </w:rPr>
        <w:t>stickers</w:t>
      </w:r>
      <w:r w:rsidR="00072D9D">
        <w:rPr>
          <w:rFonts w:ascii="Times New Roman" w:eastAsia="宋体" w:hAnsi="Times New Roman" w:hint="eastAsia"/>
          <w:sz w:val="24"/>
        </w:rPr>
        <w:t xml:space="preserve"> </w:t>
      </w:r>
      <w:r w:rsidRPr="00072D9D">
        <w:rPr>
          <w:rFonts w:ascii="Times New Roman" w:eastAsia="宋体" w:hAnsi="Times New Roman" w:hint="eastAsia"/>
          <w:sz w:val="24"/>
        </w:rPr>
        <w:t>thirteen</w:t>
      </w:r>
      <w:r w:rsidR="00072D9D">
        <w:rPr>
          <w:rFonts w:ascii="Times New Roman" w:eastAsia="宋体" w:hAnsi="Times New Roman" w:hint="eastAsia"/>
          <w:sz w:val="24"/>
        </w:rPr>
        <w:t xml:space="preserve"> </w:t>
      </w:r>
      <w:r w:rsidRPr="00072D9D">
        <w:rPr>
          <w:rFonts w:ascii="Times New Roman" w:eastAsia="宋体" w:hAnsi="Times New Roman" w:hint="eastAsia"/>
          <w:sz w:val="24"/>
        </w:rPr>
        <w:t>beautiful</w:t>
      </w:r>
      <w:r w:rsidR="00072D9D">
        <w:rPr>
          <w:rFonts w:ascii="Times New Roman" w:eastAsia="宋体" w:hAnsi="Times New Roman" w:hint="eastAsia"/>
          <w:sz w:val="24"/>
        </w:rPr>
        <w:t xml:space="preserve"> </w:t>
      </w:r>
      <w:r w:rsidRPr="00072D9D">
        <w:rPr>
          <w:rFonts w:ascii="Times New Roman" w:eastAsia="宋体" w:hAnsi="Times New Roman" w:hint="eastAsia"/>
          <w:sz w:val="24"/>
        </w:rPr>
        <w:t xml:space="preserve">toy cars </w:t>
      </w:r>
    </w:p>
    <w:p w:rsidR="00072D9D" w:rsidRDefault="000F0D24" w:rsidP="00072D9D">
      <w:pPr>
        <w:pStyle w:val="a5"/>
        <w:ind w:left="360" w:firstLineChars="0" w:firstLine="0"/>
        <w:rPr>
          <w:rFonts w:ascii="Times New Roman" w:eastAsia="宋体" w:hAnsi="Times New Roman"/>
          <w:sz w:val="24"/>
        </w:rPr>
      </w:pPr>
      <w:r w:rsidRPr="00072D9D">
        <w:rPr>
          <w:rFonts w:ascii="Times New Roman" w:eastAsia="宋体" w:hAnsi="Times New Roman" w:hint="eastAsia"/>
          <w:sz w:val="24"/>
        </w:rPr>
        <w:t>完整的句子：</w:t>
      </w:r>
      <w:r w:rsidRPr="00072D9D">
        <w:rPr>
          <w:rFonts w:ascii="Times New Roman" w:eastAsia="宋体" w:hAnsi="Times New Roman" w:hint="eastAsia"/>
          <w:sz w:val="24"/>
        </w:rPr>
        <w:t xml:space="preserve">  I</w:t>
      </w:r>
      <w:proofErr w:type="gramStart"/>
      <w:r w:rsidRPr="00072D9D">
        <w:rPr>
          <w:rFonts w:ascii="Times New Roman" w:eastAsia="宋体" w:hAnsi="Times New Roman" w:hint="eastAsia"/>
          <w:sz w:val="24"/>
        </w:rPr>
        <w:t>’</w:t>
      </w:r>
      <w:proofErr w:type="gramEnd"/>
      <w:r w:rsidRPr="00072D9D">
        <w:rPr>
          <w:rFonts w:ascii="Times New Roman" w:eastAsia="宋体" w:hAnsi="Times New Roman" w:hint="eastAsia"/>
          <w:sz w:val="24"/>
        </w:rPr>
        <w:t xml:space="preserve">m Mike. I have thirteen nice toy cars.  </w:t>
      </w:r>
    </w:p>
    <w:p w:rsidR="00072D9D" w:rsidRPr="00072D9D" w:rsidRDefault="000F0D24" w:rsidP="00072D9D">
      <w:pPr>
        <w:pStyle w:val="a5"/>
        <w:ind w:leftChars="171" w:left="359" w:firstLineChars="700" w:firstLine="1680"/>
        <w:rPr>
          <w:rFonts w:ascii="Times New Roman" w:eastAsia="宋体" w:hAnsi="Times New Roman"/>
          <w:sz w:val="24"/>
        </w:rPr>
      </w:pPr>
      <w:r w:rsidRPr="00072D9D">
        <w:rPr>
          <w:rFonts w:ascii="Times New Roman" w:eastAsia="宋体" w:hAnsi="Times New Roman" w:hint="eastAsia"/>
          <w:sz w:val="24"/>
        </w:rPr>
        <w:t>I</w:t>
      </w:r>
      <w:proofErr w:type="gramStart"/>
      <w:r w:rsidRPr="00072D9D">
        <w:rPr>
          <w:rFonts w:ascii="Times New Roman" w:eastAsia="宋体" w:hAnsi="Times New Roman" w:hint="eastAsia"/>
          <w:sz w:val="24"/>
        </w:rPr>
        <w:t>’</w:t>
      </w:r>
      <w:proofErr w:type="gramEnd"/>
      <w:r w:rsidRPr="00072D9D">
        <w:rPr>
          <w:rFonts w:ascii="Times New Roman" w:eastAsia="宋体" w:hAnsi="Times New Roman" w:hint="eastAsia"/>
          <w:sz w:val="24"/>
        </w:rPr>
        <w:t xml:space="preserve">m Helen. I have fifteen beautiful stickers. </w:t>
      </w:r>
      <w:r w:rsidRPr="00072D9D">
        <w:rPr>
          <w:rFonts w:ascii="Times New Roman" w:eastAsia="宋体" w:hAnsi="Times New Roman" w:hint="eastAsia"/>
          <w:sz w:val="24"/>
        </w:rPr>
        <w:t>让学生试着读句子。</w:t>
      </w:r>
      <w:r w:rsidRPr="00072D9D">
        <w:rPr>
          <w:rFonts w:ascii="Times New Roman" w:eastAsia="宋体" w:hAnsi="Times New Roman" w:hint="eastAsia"/>
          <w:sz w:val="24"/>
        </w:rPr>
        <w:t xml:space="preser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4.Play a game-</w:t>
      </w:r>
      <w:r w:rsidRPr="000F0D24">
        <w:rPr>
          <w:rFonts w:ascii="Times New Roman" w:eastAsia="宋体" w:hAnsi="Times New Roman" w:hint="eastAsia"/>
          <w:sz w:val="24"/>
        </w:rPr>
        <w:t>快速反应</w:t>
      </w:r>
      <w:r w:rsidRPr="000F0D24">
        <w:rPr>
          <w:rFonts w:ascii="Times New Roman" w:eastAsia="宋体" w:hAnsi="Times New Roman" w:hint="eastAsia"/>
          <w:sz w:val="24"/>
        </w:rPr>
        <w:t xml:space="preser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w:t>
      </w:r>
      <w:r w:rsidRPr="000F0D24">
        <w:rPr>
          <w:rFonts w:ascii="Times New Roman" w:eastAsia="宋体" w:hAnsi="Times New Roman" w:hint="eastAsia"/>
          <w:sz w:val="24"/>
        </w:rPr>
        <w:t>1</w:t>
      </w:r>
      <w:r w:rsidRPr="000F0D24">
        <w:rPr>
          <w:rFonts w:ascii="Times New Roman" w:eastAsia="宋体" w:hAnsi="Times New Roman" w:hint="eastAsia"/>
          <w:sz w:val="24"/>
        </w:rPr>
        <w:t>）教师出示扑克牌，让学生说数字。</w:t>
      </w:r>
      <w:r w:rsidRPr="000F0D24">
        <w:rPr>
          <w:rFonts w:ascii="Times New Roman" w:eastAsia="宋体" w:hAnsi="Times New Roman" w:hint="eastAsia"/>
          <w:sz w:val="24"/>
        </w:rPr>
        <w:t xml:space="preserve"> </w:t>
      </w:r>
      <w:r w:rsidRPr="000F0D24">
        <w:rPr>
          <w:rFonts w:ascii="Times New Roman" w:eastAsia="宋体" w:hAnsi="Times New Roman" w:hint="eastAsia"/>
          <w:sz w:val="24"/>
        </w:rPr>
        <w:t>红心</w:t>
      </w:r>
      <w:r w:rsidRPr="000F0D24">
        <w:rPr>
          <w:rFonts w:ascii="Times New Roman" w:eastAsia="宋体" w:hAnsi="Times New Roman" w:hint="eastAsia"/>
          <w:sz w:val="24"/>
        </w:rPr>
        <w:t xml:space="preserve"> hearts       </w:t>
      </w:r>
      <w:r w:rsidRPr="000F0D24">
        <w:rPr>
          <w:rFonts w:ascii="Times New Roman" w:eastAsia="宋体" w:hAnsi="Times New Roman" w:hint="eastAsia"/>
          <w:sz w:val="24"/>
        </w:rPr>
        <w:t>黑桃</w:t>
      </w:r>
      <w:r w:rsidRPr="000F0D24">
        <w:rPr>
          <w:rFonts w:ascii="Times New Roman" w:eastAsia="宋体" w:hAnsi="Times New Roman" w:hint="eastAsia"/>
          <w:sz w:val="24"/>
        </w:rPr>
        <w:t xml:space="preserve">  spades   </w:t>
      </w:r>
      <w:r w:rsidRPr="000F0D24">
        <w:rPr>
          <w:rFonts w:ascii="Times New Roman" w:eastAsia="宋体" w:hAnsi="Times New Roman" w:hint="eastAsia"/>
          <w:sz w:val="24"/>
        </w:rPr>
        <w:t>方块</w:t>
      </w:r>
      <w:r w:rsidRPr="000F0D24">
        <w:rPr>
          <w:rFonts w:ascii="Times New Roman" w:eastAsia="宋体" w:hAnsi="Times New Roman" w:hint="eastAsia"/>
          <w:sz w:val="24"/>
        </w:rPr>
        <w:t xml:space="preserve">  diamonds     </w:t>
      </w:r>
      <w:r w:rsidRPr="000F0D24">
        <w:rPr>
          <w:rFonts w:ascii="Times New Roman" w:eastAsia="宋体" w:hAnsi="Times New Roman" w:hint="eastAsia"/>
          <w:sz w:val="24"/>
        </w:rPr>
        <w:t>草花</w:t>
      </w:r>
      <w:r w:rsidRPr="000F0D24">
        <w:rPr>
          <w:rFonts w:ascii="Times New Roman" w:eastAsia="宋体" w:hAnsi="Times New Roman" w:hint="eastAsia"/>
          <w:sz w:val="24"/>
        </w:rPr>
        <w:t xml:space="preserve"> clubs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w:t>
      </w:r>
      <w:r w:rsidRPr="000F0D24">
        <w:rPr>
          <w:rFonts w:ascii="Times New Roman" w:eastAsia="宋体" w:hAnsi="Times New Roman" w:hint="eastAsia"/>
          <w:sz w:val="24"/>
        </w:rPr>
        <w:t>2</w:t>
      </w:r>
      <w:r w:rsidRPr="000F0D24">
        <w:rPr>
          <w:rFonts w:ascii="Times New Roman" w:eastAsia="宋体" w:hAnsi="Times New Roman" w:hint="eastAsia"/>
          <w:sz w:val="24"/>
        </w:rPr>
        <w:t>）让学生抽出数字，并且读出来。</w:t>
      </w:r>
      <w:r w:rsidRPr="000F0D24">
        <w:rPr>
          <w:rFonts w:ascii="Times New Roman" w:eastAsia="宋体" w:hAnsi="Times New Roman" w:hint="eastAsia"/>
          <w:sz w:val="24"/>
        </w:rPr>
        <w:t xml:space="preser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T: How many</w:t>
      </w:r>
      <w:r w:rsidRPr="000F0D24">
        <w:rPr>
          <w:rFonts w:ascii="Times New Roman" w:eastAsia="宋体" w:hAnsi="Times New Roman" w:hint="eastAsia"/>
          <w:sz w:val="24"/>
        </w:rPr>
        <w:t>„</w:t>
      </w:r>
      <w:r w:rsidRPr="000F0D24">
        <w:rPr>
          <w:rFonts w:ascii="Times New Roman" w:eastAsia="宋体" w:hAnsi="Times New Roman" w:hint="eastAsia"/>
          <w:sz w:val="24"/>
        </w:rPr>
        <w:t xml:space="preserve">do you have? </w:t>
      </w:r>
      <w:r w:rsidRPr="000F0D24">
        <w:rPr>
          <w:rFonts w:ascii="Times New Roman" w:eastAsia="宋体" w:hAnsi="Times New Roman" w:hint="eastAsia"/>
          <w:sz w:val="24"/>
        </w:rPr>
        <w:t>板书</w:t>
      </w:r>
      <w:r w:rsidRPr="000F0D24">
        <w:rPr>
          <w:rFonts w:ascii="Times New Roman" w:eastAsia="宋体" w:hAnsi="Times New Roman" w:hint="eastAsia"/>
          <w:sz w:val="24"/>
        </w:rPr>
        <w:t xml:space="preserve"> How many+</w:t>
      </w:r>
      <w:r w:rsidRPr="000F0D24">
        <w:rPr>
          <w:rFonts w:ascii="Times New Roman" w:eastAsia="宋体" w:hAnsi="Times New Roman" w:hint="eastAsia"/>
          <w:sz w:val="24"/>
        </w:rPr>
        <w:t>可数名词的复数形式</w:t>
      </w:r>
      <w:r w:rsidRPr="000F0D24">
        <w:rPr>
          <w:rFonts w:ascii="Times New Roman" w:eastAsia="宋体" w:hAnsi="Times New Roman" w:hint="eastAsia"/>
          <w:sz w:val="24"/>
        </w:rPr>
        <w:t xml:space="preserve"> </w:t>
      </w:r>
      <w:r w:rsidRPr="000F0D24">
        <w:rPr>
          <w:rFonts w:ascii="Times New Roman" w:eastAsia="宋体" w:hAnsi="Times New Roman" w:hint="eastAsia"/>
          <w:sz w:val="24"/>
        </w:rPr>
        <w:t>重点教读此句型。这个句型学生在二年级的时候已经学过了，在这节课中重点教授句子的使用方法。</w:t>
      </w:r>
      <w:r w:rsidRPr="000F0D24">
        <w:rPr>
          <w:rFonts w:ascii="Times New Roman" w:eastAsia="宋体" w:hAnsi="Times New Roman" w:hint="eastAsia"/>
          <w:sz w:val="24"/>
        </w:rPr>
        <w:t xml:space="preser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w:t>
      </w:r>
      <w:r w:rsidRPr="000F0D24">
        <w:rPr>
          <w:rFonts w:ascii="Times New Roman" w:eastAsia="宋体" w:hAnsi="Times New Roman" w:hint="eastAsia"/>
          <w:sz w:val="24"/>
        </w:rPr>
        <w:t>3</w:t>
      </w:r>
      <w:r w:rsidRPr="000F0D24">
        <w:rPr>
          <w:rFonts w:ascii="Times New Roman" w:eastAsia="宋体" w:hAnsi="Times New Roman" w:hint="eastAsia"/>
          <w:sz w:val="24"/>
        </w:rPr>
        <w:t>）教师把两位学生抽出来的扑克牌放在一块做加法：</w:t>
      </w:r>
      <w:r w:rsidR="00072D9D">
        <w:rPr>
          <w:rFonts w:ascii="Times New Roman" w:eastAsia="宋体" w:hAnsi="Times New Roman"/>
          <w:sz w:val="24"/>
        </w:rPr>
        <w:t>…</w:t>
      </w:r>
      <w:r w:rsidRPr="000F0D24">
        <w:rPr>
          <w:rFonts w:ascii="Times New Roman" w:eastAsia="宋体" w:hAnsi="Times New Roman" w:hint="eastAsia"/>
          <w:sz w:val="24"/>
        </w:rPr>
        <w:t>and</w:t>
      </w:r>
      <w:r w:rsidR="00072D9D">
        <w:rPr>
          <w:rFonts w:ascii="Times New Roman" w:eastAsia="宋体" w:hAnsi="Times New Roman"/>
          <w:sz w:val="24"/>
        </w:rPr>
        <w:t>…</w:t>
      </w:r>
      <w:r w:rsidRPr="000F0D24">
        <w:rPr>
          <w:rFonts w:ascii="Times New Roman" w:eastAsia="宋体" w:hAnsi="Times New Roman" w:hint="eastAsia"/>
          <w:sz w:val="24"/>
        </w:rPr>
        <w:t>is</w:t>
      </w:r>
      <w:r w:rsidR="00072D9D">
        <w:rPr>
          <w:rFonts w:ascii="Times New Roman" w:eastAsia="宋体" w:hAnsi="Times New Roman"/>
          <w:sz w:val="24"/>
        </w:rPr>
        <w:t>…</w:t>
      </w:r>
      <w:r w:rsidRPr="000F0D24">
        <w:rPr>
          <w:rFonts w:ascii="Times New Roman" w:eastAsia="宋体" w:hAnsi="Times New Roman" w:hint="eastAsia"/>
          <w:sz w:val="24"/>
        </w:rPr>
        <w:t xml:space="preser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5.</w:t>
      </w:r>
      <w:r w:rsidRPr="000F0D24">
        <w:rPr>
          <w:rFonts w:ascii="Times New Roman" w:eastAsia="宋体" w:hAnsi="Times New Roman" w:hint="eastAsia"/>
          <w:sz w:val="24"/>
        </w:rPr>
        <w:t>出示课文中的两句</w:t>
      </w:r>
      <w:r w:rsidRPr="000F0D24">
        <w:rPr>
          <w:rFonts w:ascii="Times New Roman" w:eastAsia="宋体" w:hAnsi="Times New Roman" w:hint="eastAsia"/>
          <w:sz w:val="24"/>
        </w:rPr>
        <w:t xml:space="preserve">How many </w:t>
      </w:r>
      <w:r w:rsidRPr="000F0D24">
        <w:rPr>
          <w:rFonts w:ascii="Times New Roman" w:eastAsia="宋体" w:hAnsi="Times New Roman" w:hint="eastAsia"/>
          <w:sz w:val="24"/>
        </w:rPr>
        <w:t>的句子，让学生读。</w:t>
      </w:r>
      <w:r w:rsidRPr="000F0D24">
        <w:rPr>
          <w:rFonts w:ascii="Times New Roman" w:eastAsia="宋体" w:hAnsi="Times New Roman" w:hint="eastAsia"/>
          <w:sz w:val="24"/>
        </w:rPr>
        <w:t xml:space="preser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6.</w:t>
      </w:r>
      <w:r w:rsidRPr="000F0D24">
        <w:rPr>
          <w:rFonts w:ascii="Times New Roman" w:eastAsia="宋体" w:hAnsi="Times New Roman" w:hint="eastAsia"/>
          <w:sz w:val="24"/>
        </w:rPr>
        <w:t>听录音，完成对话填空</w:t>
      </w:r>
      <w:r w:rsidRPr="000F0D24">
        <w:rPr>
          <w:rFonts w:ascii="Times New Roman" w:eastAsia="宋体" w:hAnsi="Times New Roman" w:hint="eastAsia"/>
          <w:sz w:val="24"/>
        </w:rPr>
        <w:t xml:space="preser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 xml:space="preserve">Mike:    Look at my toy cars.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Liu Tao: They</w:t>
      </w:r>
      <w:proofErr w:type="gramStart"/>
      <w:r w:rsidRPr="000F0D24">
        <w:rPr>
          <w:rFonts w:ascii="Times New Roman" w:eastAsia="宋体" w:hAnsi="Times New Roman" w:hint="eastAsia"/>
          <w:sz w:val="24"/>
        </w:rPr>
        <w:t>’</w:t>
      </w:r>
      <w:proofErr w:type="gramEnd"/>
      <w:r w:rsidRPr="000F0D24">
        <w:rPr>
          <w:rFonts w:ascii="Times New Roman" w:eastAsia="宋体" w:hAnsi="Times New Roman" w:hint="eastAsia"/>
          <w:sz w:val="24"/>
        </w:rPr>
        <w:t xml:space="preserve">re nice. How many cars do you have?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 xml:space="preserve">Mike:    Thirteen.  Yang Ling: Do you have any cars?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Helen:     No, I don</w:t>
      </w:r>
      <w:proofErr w:type="gramStart"/>
      <w:r w:rsidRPr="000F0D24">
        <w:rPr>
          <w:rFonts w:ascii="Times New Roman" w:eastAsia="宋体" w:hAnsi="Times New Roman" w:hint="eastAsia"/>
          <w:sz w:val="24"/>
        </w:rPr>
        <w:t>’</w:t>
      </w:r>
      <w:proofErr w:type="gramEnd"/>
      <w:r w:rsidRPr="000F0D24">
        <w:rPr>
          <w:rFonts w:ascii="Times New Roman" w:eastAsia="宋体" w:hAnsi="Times New Roman" w:hint="eastAsia"/>
          <w:sz w:val="24"/>
        </w:rPr>
        <w:t xml:space="preserve">t.  Yang Ling: What do you have? </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Helen:     I have some stickers. Yang Ling: Can I have a look?</w:t>
      </w:r>
    </w:p>
    <w:p w:rsidR="00072D9D" w:rsidRDefault="000F0D24" w:rsidP="00671080">
      <w:pPr>
        <w:rPr>
          <w:rFonts w:ascii="Times New Roman" w:eastAsia="宋体" w:hAnsi="Times New Roman"/>
          <w:sz w:val="24"/>
        </w:rPr>
      </w:pPr>
      <w:r w:rsidRPr="000F0D24">
        <w:rPr>
          <w:rFonts w:ascii="Times New Roman" w:eastAsia="宋体" w:hAnsi="Times New Roman" w:hint="eastAsia"/>
          <w:sz w:val="24"/>
        </w:rPr>
        <w:t xml:space="preserve"> </w:t>
      </w:r>
      <w:r w:rsidR="00072D9D">
        <w:rPr>
          <w:rFonts w:ascii="Times New Roman" w:eastAsia="宋体" w:hAnsi="Times New Roman" w:hint="eastAsia"/>
          <w:sz w:val="24"/>
        </w:rPr>
        <w:t xml:space="preserve">         </w:t>
      </w:r>
      <w:r w:rsidRPr="000F0D24">
        <w:rPr>
          <w:rFonts w:ascii="Times New Roman" w:eastAsia="宋体" w:hAnsi="Times New Roman" w:hint="eastAsia"/>
          <w:sz w:val="24"/>
        </w:rPr>
        <w:t xml:space="preserve">Learning tips:  have a look  </w:t>
      </w:r>
      <w:r w:rsidRPr="000F0D24">
        <w:rPr>
          <w:rFonts w:ascii="Times New Roman" w:eastAsia="宋体" w:hAnsi="Times New Roman" w:hint="eastAsia"/>
          <w:sz w:val="24"/>
        </w:rPr>
        <w:t>看一看</w:t>
      </w:r>
      <w:r w:rsidRPr="000F0D24">
        <w:rPr>
          <w:rFonts w:ascii="Times New Roman" w:eastAsia="宋体" w:hAnsi="Times New Roman" w:hint="eastAsia"/>
          <w:sz w:val="24"/>
        </w:rPr>
        <w:t xml:space="preserve">    have a look at</w:t>
      </w:r>
      <w:r w:rsidRPr="000F0D24">
        <w:rPr>
          <w:rFonts w:ascii="Times New Roman" w:eastAsia="宋体" w:hAnsi="Times New Roman" w:hint="eastAsia"/>
          <w:sz w:val="24"/>
        </w:rPr>
        <w:t>看一看„</w:t>
      </w:r>
      <w:r w:rsidRPr="000F0D24">
        <w:rPr>
          <w:rFonts w:ascii="Times New Roman" w:eastAsia="宋体" w:hAnsi="Times New Roman" w:hint="eastAsia"/>
          <w:sz w:val="24"/>
        </w:rPr>
        <w:t xml:space="preserve"> </w:t>
      </w:r>
    </w:p>
    <w:p w:rsidR="00072D9D" w:rsidRDefault="000F0D24" w:rsidP="00072D9D">
      <w:pPr>
        <w:ind w:firstLineChars="700" w:firstLine="1680"/>
        <w:rPr>
          <w:rFonts w:ascii="Times New Roman" w:eastAsia="宋体" w:hAnsi="Times New Roman"/>
          <w:sz w:val="24"/>
        </w:rPr>
      </w:pPr>
      <w:r w:rsidRPr="000F0D24">
        <w:rPr>
          <w:rFonts w:ascii="Times New Roman" w:eastAsia="宋体" w:hAnsi="Times New Roman" w:hint="eastAsia"/>
          <w:sz w:val="24"/>
        </w:rPr>
        <w:t>Can I</w:t>
      </w:r>
      <w:r w:rsidRPr="000F0D24">
        <w:rPr>
          <w:rFonts w:ascii="Times New Roman" w:eastAsia="宋体" w:hAnsi="Times New Roman" w:hint="eastAsia"/>
          <w:sz w:val="24"/>
        </w:rPr>
        <w:t>„</w:t>
      </w:r>
      <w:r w:rsidRPr="000F0D24">
        <w:rPr>
          <w:rFonts w:ascii="Times New Roman" w:eastAsia="宋体" w:hAnsi="Times New Roman" w:hint="eastAsia"/>
          <w:sz w:val="24"/>
        </w:rPr>
        <w:t xml:space="preserve">?  </w:t>
      </w:r>
      <w:r w:rsidRPr="000F0D24">
        <w:rPr>
          <w:rFonts w:ascii="Times New Roman" w:eastAsia="宋体" w:hAnsi="Times New Roman" w:hint="eastAsia"/>
          <w:sz w:val="24"/>
        </w:rPr>
        <w:t>我能„„？</w:t>
      </w:r>
      <w:r w:rsidRPr="000F0D24">
        <w:rPr>
          <w:rFonts w:ascii="Times New Roman" w:eastAsia="宋体" w:hAnsi="Times New Roman" w:hint="eastAsia"/>
          <w:sz w:val="24"/>
        </w:rPr>
        <w:t xml:space="preserve"> </w:t>
      </w:r>
    </w:p>
    <w:p w:rsidR="00BC282A" w:rsidRDefault="000F0D24" w:rsidP="00671080">
      <w:pPr>
        <w:rPr>
          <w:rFonts w:ascii="Times New Roman" w:eastAsia="宋体" w:hAnsi="Times New Roman"/>
          <w:sz w:val="24"/>
        </w:rPr>
      </w:pPr>
      <w:r w:rsidRPr="000F0D24">
        <w:rPr>
          <w:rFonts w:ascii="Times New Roman" w:eastAsia="宋体" w:hAnsi="Times New Roman" w:hint="eastAsia"/>
          <w:sz w:val="24"/>
        </w:rPr>
        <w:t xml:space="preserve">Helen:   </w:t>
      </w:r>
      <w:r w:rsidR="00072D9D">
        <w:rPr>
          <w:rFonts w:ascii="Times New Roman" w:eastAsia="宋体" w:hAnsi="Times New Roman" w:hint="eastAsia"/>
          <w:sz w:val="24"/>
        </w:rPr>
        <w:t xml:space="preserve"> </w:t>
      </w:r>
      <w:r w:rsidRPr="000F0D24">
        <w:rPr>
          <w:rFonts w:ascii="Times New Roman" w:eastAsia="宋体" w:hAnsi="Times New Roman" w:hint="eastAsia"/>
          <w:sz w:val="24"/>
        </w:rPr>
        <w:t xml:space="preserve">Yes.  </w:t>
      </w:r>
    </w:p>
    <w:p w:rsidR="00BC282A" w:rsidRDefault="000F0D24" w:rsidP="00671080">
      <w:pPr>
        <w:rPr>
          <w:rFonts w:ascii="Times New Roman" w:eastAsia="宋体" w:hAnsi="Times New Roman"/>
          <w:sz w:val="24"/>
        </w:rPr>
      </w:pPr>
      <w:r w:rsidRPr="000F0D24">
        <w:rPr>
          <w:rFonts w:ascii="Times New Roman" w:eastAsia="宋体" w:hAnsi="Times New Roman" w:hint="eastAsia"/>
          <w:sz w:val="24"/>
        </w:rPr>
        <w:t>Yang Ling: They</w:t>
      </w:r>
      <w:proofErr w:type="gramStart"/>
      <w:r w:rsidRPr="000F0D24">
        <w:rPr>
          <w:rFonts w:ascii="Times New Roman" w:eastAsia="宋体" w:hAnsi="Times New Roman" w:hint="eastAsia"/>
          <w:sz w:val="24"/>
        </w:rPr>
        <w:t>’</w:t>
      </w:r>
      <w:proofErr w:type="gramEnd"/>
      <w:r w:rsidRPr="000F0D24">
        <w:rPr>
          <w:rFonts w:ascii="Times New Roman" w:eastAsia="宋体" w:hAnsi="Times New Roman" w:hint="eastAsia"/>
          <w:sz w:val="24"/>
        </w:rPr>
        <w:t xml:space="preserve">re very </w:t>
      </w:r>
      <w:proofErr w:type="spellStart"/>
      <w:r w:rsidRPr="000F0D24">
        <w:rPr>
          <w:rFonts w:ascii="Times New Roman" w:eastAsia="宋体" w:hAnsi="Times New Roman" w:hint="eastAsia"/>
          <w:sz w:val="24"/>
        </w:rPr>
        <w:t>beautiful.How</w:t>
      </w:r>
      <w:proofErr w:type="spellEnd"/>
      <w:r w:rsidRPr="000F0D24">
        <w:rPr>
          <w:rFonts w:ascii="Times New Roman" w:eastAsia="宋体" w:hAnsi="Times New Roman" w:hint="eastAsia"/>
          <w:sz w:val="24"/>
        </w:rPr>
        <w:t xml:space="preserve"> many stickers do you have? </w:t>
      </w:r>
    </w:p>
    <w:p w:rsidR="00BC282A" w:rsidRDefault="000F0D24" w:rsidP="00072D9D">
      <w:pPr>
        <w:ind w:firstLineChars="500" w:firstLine="1200"/>
        <w:rPr>
          <w:rFonts w:ascii="Times New Roman" w:eastAsia="宋体" w:hAnsi="Times New Roman"/>
          <w:sz w:val="24"/>
        </w:rPr>
      </w:pPr>
      <w:r w:rsidRPr="000F0D24">
        <w:rPr>
          <w:rFonts w:ascii="Times New Roman" w:eastAsia="宋体" w:hAnsi="Times New Roman" w:hint="eastAsia"/>
          <w:sz w:val="24"/>
        </w:rPr>
        <w:t>Learning tips</w:t>
      </w:r>
      <w:proofErr w:type="gramStart"/>
      <w:r w:rsidRPr="000F0D24">
        <w:rPr>
          <w:rFonts w:ascii="Times New Roman" w:eastAsia="宋体" w:hAnsi="Times New Roman" w:hint="eastAsia"/>
          <w:sz w:val="24"/>
        </w:rPr>
        <w:t>”</w:t>
      </w:r>
      <w:proofErr w:type="gramEnd"/>
      <w:r w:rsidRPr="000F0D24">
        <w:rPr>
          <w:rFonts w:ascii="Times New Roman" w:eastAsia="宋体" w:hAnsi="Times New Roman" w:hint="eastAsia"/>
          <w:sz w:val="24"/>
        </w:rPr>
        <w:t xml:space="preserve"> very </w:t>
      </w:r>
      <w:r w:rsidRPr="000F0D24">
        <w:rPr>
          <w:rFonts w:ascii="Times New Roman" w:eastAsia="宋体" w:hAnsi="Times New Roman" w:hint="eastAsia"/>
          <w:sz w:val="24"/>
        </w:rPr>
        <w:t>非常，很</w:t>
      </w:r>
      <w:r w:rsidRPr="000F0D24">
        <w:rPr>
          <w:rFonts w:ascii="Times New Roman" w:eastAsia="宋体" w:hAnsi="Times New Roman" w:hint="eastAsia"/>
          <w:sz w:val="24"/>
        </w:rPr>
        <w:t xml:space="preserve">  </w:t>
      </w:r>
    </w:p>
    <w:p w:rsidR="00BC282A" w:rsidRDefault="000F0D24" w:rsidP="00671080">
      <w:pPr>
        <w:rPr>
          <w:rFonts w:ascii="Times New Roman" w:eastAsia="宋体" w:hAnsi="Times New Roman"/>
          <w:sz w:val="24"/>
        </w:rPr>
      </w:pPr>
      <w:r w:rsidRPr="000F0D24">
        <w:rPr>
          <w:rFonts w:ascii="Times New Roman" w:eastAsia="宋体" w:hAnsi="Times New Roman" w:hint="eastAsia"/>
          <w:sz w:val="24"/>
        </w:rPr>
        <w:t xml:space="preserve">Helen: </w:t>
      </w:r>
      <w:r w:rsidR="00072D9D">
        <w:rPr>
          <w:rFonts w:ascii="Times New Roman" w:eastAsia="宋体" w:hAnsi="Times New Roman" w:hint="eastAsia"/>
          <w:sz w:val="24"/>
        </w:rPr>
        <w:t xml:space="preserve">   </w:t>
      </w:r>
      <w:r w:rsidRPr="000F0D24">
        <w:rPr>
          <w:rFonts w:ascii="Times New Roman" w:eastAsia="宋体" w:hAnsi="Times New Roman" w:hint="eastAsia"/>
          <w:sz w:val="24"/>
        </w:rPr>
        <w:t xml:space="preserve">I have fifteen stickers. </w:t>
      </w:r>
    </w:p>
    <w:p w:rsidR="00BC282A" w:rsidRDefault="000F0D24" w:rsidP="00671080">
      <w:pPr>
        <w:rPr>
          <w:rFonts w:ascii="Times New Roman" w:eastAsia="宋体" w:hAnsi="Times New Roman"/>
          <w:sz w:val="24"/>
        </w:rPr>
      </w:pPr>
      <w:r w:rsidRPr="000F0D24">
        <w:rPr>
          <w:rFonts w:ascii="Times New Roman" w:eastAsia="宋体" w:hAnsi="Times New Roman" w:hint="eastAsia"/>
          <w:sz w:val="24"/>
        </w:rPr>
        <w:t>Yang Ling: Can I have o</w:t>
      </w:r>
      <w:r w:rsidRPr="000F0D24">
        <w:rPr>
          <w:rFonts w:ascii="Times New Roman" w:eastAsia="宋体" w:hAnsi="Times New Roman"/>
          <w:sz w:val="24"/>
        </w:rPr>
        <w:t>ne? Learning tips:</w:t>
      </w:r>
      <w:r w:rsidR="00BC282A" w:rsidRPr="00BC282A">
        <w:rPr>
          <w:rFonts w:hint="eastAsia"/>
        </w:rPr>
        <w:t xml:space="preserve"> </w:t>
      </w:r>
      <w:r w:rsidR="00BC282A" w:rsidRPr="00BC282A">
        <w:rPr>
          <w:rFonts w:ascii="Times New Roman" w:eastAsia="宋体" w:hAnsi="Times New Roman" w:hint="eastAsia"/>
          <w:sz w:val="24"/>
        </w:rPr>
        <w:t>我能拿一个吗？</w:t>
      </w:r>
      <w:r w:rsidR="00BC282A" w:rsidRPr="00BC282A">
        <w:rPr>
          <w:rFonts w:ascii="Times New Roman" w:eastAsia="宋体" w:hAnsi="Times New Roman" w:hint="eastAsia"/>
          <w:sz w:val="24"/>
        </w:rPr>
        <w:t xml:space="preserve">  </w:t>
      </w:r>
    </w:p>
    <w:p w:rsidR="00BC282A" w:rsidRDefault="00BC282A" w:rsidP="00671080">
      <w:pPr>
        <w:rPr>
          <w:rFonts w:ascii="Times New Roman" w:eastAsia="宋体" w:hAnsi="Times New Roman"/>
          <w:sz w:val="24"/>
        </w:rPr>
      </w:pPr>
      <w:r w:rsidRPr="00BC282A">
        <w:rPr>
          <w:rFonts w:ascii="Times New Roman" w:eastAsia="宋体" w:hAnsi="Times New Roman" w:hint="eastAsia"/>
          <w:sz w:val="24"/>
        </w:rPr>
        <w:t xml:space="preserve">have  </w:t>
      </w:r>
      <w:r w:rsidRPr="00BC282A">
        <w:rPr>
          <w:rFonts w:ascii="Times New Roman" w:eastAsia="宋体" w:hAnsi="Times New Roman" w:hint="eastAsia"/>
          <w:sz w:val="24"/>
        </w:rPr>
        <w:t>有</w:t>
      </w:r>
      <w:r w:rsidRPr="00BC282A">
        <w:rPr>
          <w:rFonts w:ascii="Times New Roman" w:eastAsia="宋体" w:hAnsi="Times New Roman" w:hint="eastAsia"/>
          <w:sz w:val="24"/>
        </w:rPr>
        <w:t>(</w:t>
      </w:r>
      <w:r w:rsidRPr="00BC282A">
        <w:rPr>
          <w:rFonts w:ascii="Times New Roman" w:eastAsia="宋体" w:hAnsi="Times New Roman" w:hint="eastAsia"/>
          <w:sz w:val="24"/>
        </w:rPr>
        <w:t>让学生体会两个</w:t>
      </w:r>
      <w:r w:rsidRPr="00BC282A">
        <w:rPr>
          <w:rFonts w:ascii="Times New Roman" w:eastAsia="宋体" w:hAnsi="Times New Roman" w:hint="eastAsia"/>
          <w:sz w:val="24"/>
        </w:rPr>
        <w:t>have</w:t>
      </w:r>
      <w:r w:rsidRPr="00BC282A">
        <w:rPr>
          <w:rFonts w:ascii="Times New Roman" w:eastAsia="宋体" w:hAnsi="Times New Roman" w:hint="eastAsia"/>
          <w:sz w:val="24"/>
        </w:rPr>
        <w:t>词组意思上的区别）</w:t>
      </w:r>
      <w:r w:rsidRPr="00BC282A">
        <w:rPr>
          <w:rFonts w:ascii="Times New Roman" w:eastAsia="宋体" w:hAnsi="Times New Roman" w:hint="eastAsia"/>
          <w:sz w:val="24"/>
        </w:rPr>
        <w:t xml:space="preserve">       </w:t>
      </w:r>
    </w:p>
    <w:p w:rsidR="00BC282A" w:rsidRDefault="00BC282A" w:rsidP="00671080">
      <w:pPr>
        <w:rPr>
          <w:rFonts w:ascii="Times New Roman" w:eastAsia="宋体" w:hAnsi="Times New Roman"/>
          <w:sz w:val="24"/>
        </w:rPr>
      </w:pPr>
      <w:proofErr w:type="gramStart"/>
      <w:r w:rsidRPr="00BC282A">
        <w:rPr>
          <w:rFonts w:ascii="Times New Roman" w:eastAsia="宋体" w:hAnsi="Times New Roman" w:hint="eastAsia"/>
          <w:sz w:val="24"/>
        </w:rPr>
        <w:t>7.Read</w:t>
      </w:r>
      <w:proofErr w:type="gramEnd"/>
      <w:r w:rsidRPr="00BC282A">
        <w:rPr>
          <w:rFonts w:ascii="Times New Roman" w:eastAsia="宋体" w:hAnsi="Times New Roman" w:hint="eastAsia"/>
          <w:sz w:val="24"/>
        </w:rPr>
        <w:t xml:space="preserve"> Story time  </w:t>
      </w:r>
    </w:p>
    <w:p w:rsidR="00BC282A" w:rsidRDefault="00BC282A" w:rsidP="00671080">
      <w:pPr>
        <w:rPr>
          <w:rFonts w:ascii="Times New Roman" w:eastAsia="宋体" w:hAnsi="Times New Roman"/>
          <w:sz w:val="24"/>
        </w:rPr>
      </w:pPr>
      <w:r w:rsidRPr="00BC282A">
        <w:rPr>
          <w:rFonts w:ascii="Times New Roman" w:eastAsia="宋体" w:hAnsi="Times New Roman" w:hint="eastAsia"/>
          <w:sz w:val="24"/>
        </w:rPr>
        <w:t>（</w:t>
      </w:r>
      <w:r w:rsidRPr="00BC282A">
        <w:rPr>
          <w:rFonts w:ascii="Times New Roman" w:eastAsia="宋体" w:hAnsi="Times New Roman" w:hint="eastAsia"/>
          <w:sz w:val="24"/>
        </w:rPr>
        <w:t>1</w:t>
      </w:r>
      <w:r w:rsidRPr="00BC282A">
        <w:rPr>
          <w:rFonts w:ascii="Times New Roman" w:eastAsia="宋体" w:hAnsi="Times New Roman" w:hint="eastAsia"/>
          <w:sz w:val="24"/>
        </w:rPr>
        <w:t>）注意语音语调，播放录音，学生跟读</w:t>
      </w:r>
      <w:r w:rsidRPr="00BC282A">
        <w:rPr>
          <w:rFonts w:ascii="Times New Roman" w:eastAsia="宋体" w:hAnsi="Times New Roman" w:hint="eastAsia"/>
          <w:sz w:val="24"/>
        </w:rPr>
        <w:t xml:space="preserve"> T</w:t>
      </w:r>
      <w:r w:rsidRPr="00BC282A">
        <w:rPr>
          <w:rFonts w:ascii="Times New Roman" w:eastAsia="宋体" w:hAnsi="Times New Roman" w:hint="eastAsia"/>
          <w:sz w:val="24"/>
        </w:rPr>
        <w:t>：</w:t>
      </w:r>
      <w:r w:rsidRPr="00BC282A">
        <w:rPr>
          <w:rFonts w:ascii="Times New Roman" w:eastAsia="宋体" w:hAnsi="Times New Roman" w:hint="eastAsia"/>
          <w:sz w:val="24"/>
        </w:rPr>
        <w:t>Let</w:t>
      </w:r>
      <w:proofErr w:type="gramStart"/>
      <w:r w:rsidRPr="00BC282A">
        <w:rPr>
          <w:rFonts w:ascii="Times New Roman" w:eastAsia="宋体" w:hAnsi="Times New Roman" w:hint="eastAsia"/>
          <w:sz w:val="24"/>
        </w:rPr>
        <w:t>’</w:t>
      </w:r>
      <w:proofErr w:type="gramEnd"/>
      <w:r w:rsidRPr="00BC282A">
        <w:rPr>
          <w:rFonts w:ascii="Times New Roman" w:eastAsia="宋体" w:hAnsi="Times New Roman" w:hint="eastAsia"/>
          <w:sz w:val="24"/>
        </w:rPr>
        <w:t xml:space="preserve">s read after the tape. </w:t>
      </w:r>
    </w:p>
    <w:p w:rsidR="00BC282A" w:rsidRDefault="00BC282A" w:rsidP="00671080">
      <w:pPr>
        <w:rPr>
          <w:rFonts w:ascii="Times New Roman" w:eastAsia="宋体" w:hAnsi="Times New Roman"/>
          <w:sz w:val="24"/>
        </w:rPr>
      </w:pPr>
      <w:r w:rsidRPr="00BC282A">
        <w:rPr>
          <w:rFonts w:ascii="Times New Roman" w:eastAsia="宋体" w:hAnsi="Times New Roman" w:hint="eastAsia"/>
          <w:sz w:val="24"/>
        </w:rPr>
        <w:t>（</w:t>
      </w:r>
      <w:r w:rsidRPr="00BC282A">
        <w:rPr>
          <w:rFonts w:ascii="Times New Roman" w:eastAsia="宋体" w:hAnsi="Times New Roman" w:hint="eastAsia"/>
          <w:sz w:val="24"/>
        </w:rPr>
        <w:t>2</w:t>
      </w:r>
      <w:r w:rsidRPr="00BC282A">
        <w:rPr>
          <w:rFonts w:ascii="Times New Roman" w:eastAsia="宋体" w:hAnsi="Times New Roman" w:hint="eastAsia"/>
          <w:sz w:val="24"/>
        </w:rPr>
        <w:t>）</w:t>
      </w:r>
      <w:proofErr w:type="gramStart"/>
      <w:r w:rsidRPr="00BC282A">
        <w:rPr>
          <w:rFonts w:ascii="Times New Roman" w:eastAsia="宋体" w:hAnsi="Times New Roman" w:hint="eastAsia"/>
          <w:sz w:val="24"/>
        </w:rPr>
        <w:t>学生齐读</w:t>
      </w:r>
      <w:proofErr w:type="gramEnd"/>
      <w:r w:rsidRPr="00BC282A">
        <w:rPr>
          <w:rFonts w:ascii="Times New Roman" w:eastAsia="宋体" w:hAnsi="Times New Roman" w:hint="eastAsia"/>
          <w:sz w:val="24"/>
        </w:rPr>
        <w:t xml:space="preserve">  T</w:t>
      </w:r>
      <w:r w:rsidRPr="00BC282A">
        <w:rPr>
          <w:rFonts w:ascii="Times New Roman" w:eastAsia="宋体" w:hAnsi="Times New Roman" w:hint="eastAsia"/>
          <w:sz w:val="24"/>
        </w:rPr>
        <w:t>：</w:t>
      </w:r>
      <w:r w:rsidRPr="00BC282A">
        <w:rPr>
          <w:rFonts w:ascii="Times New Roman" w:eastAsia="宋体" w:hAnsi="Times New Roman" w:hint="eastAsia"/>
          <w:sz w:val="24"/>
        </w:rPr>
        <w:t>Let</w:t>
      </w:r>
      <w:proofErr w:type="gramStart"/>
      <w:r w:rsidRPr="00BC282A">
        <w:rPr>
          <w:rFonts w:ascii="Times New Roman" w:eastAsia="宋体" w:hAnsi="Times New Roman" w:hint="eastAsia"/>
          <w:sz w:val="24"/>
        </w:rPr>
        <w:t>’</w:t>
      </w:r>
      <w:proofErr w:type="gramEnd"/>
      <w:r w:rsidRPr="00BC282A">
        <w:rPr>
          <w:rFonts w:ascii="Times New Roman" w:eastAsia="宋体" w:hAnsi="Times New Roman" w:hint="eastAsia"/>
          <w:sz w:val="24"/>
        </w:rPr>
        <w:t xml:space="preserve">s read it together. </w:t>
      </w:r>
    </w:p>
    <w:p w:rsidR="00BC282A" w:rsidRDefault="00BC282A" w:rsidP="00671080">
      <w:pPr>
        <w:rPr>
          <w:rFonts w:ascii="Times New Roman" w:eastAsia="宋体" w:hAnsi="Times New Roman"/>
          <w:sz w:val="24"/>
        </w:rPr>
      </w:pPr>
      <w:r w:rsidRPr="00BC282A">
        <w:rPr>
          <w:rFonts w:ascii="Times New Roman" w:eastAsia="宋体" w:hAnsi="Times New Roman" w:hint="eastAsia"/>
          <w:sz w:val="24"/>
        </w:rPr>
        <w:t>（</w:t>
      </w:r>
      <w:r w:rsidRPr="00BC282A">
        <w:rPr>
          <w:rFonts w:ascii="Times New Roman" w:eastAsia="宋体" w:hAnsi="Times New Roman" w:hint="eastAsia"/>
          <w:sz w:val="24"/>
        </w:rPr>
        <w:t>3</w:t>
      </w:r>
      <w:r w:rsidRPr="00BC282A">
        <w:rPr>
          <w:rFonts w:ascii="Times New Roman" w:eastAsia="宋体" w:hAnsi="Times New Roman" w:hint="eastAsia"/>
          <w:sz w:val="24"/>
        </w:rPr>
        <w:t>）学生自读</w:t>
      </w:r>
      <w:r w:rsidRPr="00BC282A">
        <w:rPr>
          <w:rFonts w:ascii="Times New Roman" w:eastAsia="宋体" w:hAnsi="Times New Roman" w:hint="eastAsia"/>
          <w:sz w:val="24"/>
        </w:rPr>
        <w:t xml:space="preserve">  </w:t>
      </w:r>
      <w:r w:rsidRPr="00BC282A">
        <w:rPr>
          <w:rFonts w:ascii="Times New Roman" w:eastAsia="宋体" w:hAnsi="Times New Roman" w:hint="eastAsia"/>
          <w:sz w:val="24"/>
        </w:rPr>
        <w:t>选择自己喜欢的方式读书：</w:t>
      </w:r>
      <w:r w:rsidRPr="00BC282A">
        <w:rPr>
          <w:rFonts w:ascii="Times New Roman" w:eastAsia="宋体" w:hAnsi="Times New Roman" w:hint="eastAsia"/>
          <w:sz w:val="24"/>
        </w:rPr>
        <w:t xml:space="preserve">  </w:t>
      </w:r>
      <w:r w:rsidRPr="00BC282A">
        <w:rPr>
          <w:rFonts w:ascii="Times New Roman" w:eastAsia="宋体" w:hAnsi="Times New Roman" w:hint="eastAsia"/>
          <w:sz w:val="24"/>
        </w:rPr>
        <w:t>自己读，和伙伴分角色朗读，齐读</w:t>
      </w:r>
      <w:r w:rsidRPr="00BC282A">
        <w:rPr>
          <w:rFonts w:ascii="Times New Roman" w:eastAsia="宋体" w:hAnsi="Times New Roman" w:hint="eastAsia"/>
          <w:sz w:val="24"/>
        </w:rPr>
        <w:t xml:space="preserve"> </w:t>
      </w:r>
    </w:p>
    <w:p w:rsidR="00BC282A" w:rsidRDefault="00BC282A" w:rsidP="00671080">
      <w:pPr>
        <w:rPr>
          <w:rFonts w:ascii="Times New Roman" w:eastAsia="宋体" w:hAnsi="Times New Roman"/>
          <w:sz w:val="24"/>
        </w:rPr>
      </w:pPr>
      <w:r w:rsidRPr="00BC282A">
        <w:rPr>
          <w:rFonts w:ascii="Times New Roman" w:eastAsia="宋体" w:hAnsi="Times New Roman" w:hint="eastAsia"/>
          <w:sz w:val="24"/>
        </w:rPr>
        <w:t>（</w:t>
      </w:r>
      <w:r w:rsidRPr="00BC282A">
        <w:rPr>
          <w:rFonts w:ascii="Times New Roman" w:eastAsia="宋体" w:hAnsi="Times New Roman" w:hint="eastAsia"/>
          <w:sz w:val="24"/>
        </w:rPr>
        <w:t>4</w:t>
      </w:r>
      <w:r w:rsidRPr="00BC282A">
        <w:rPr>
          <w:rFonts w:ascii="Times New Roman" w:eastAsia="宋体" w:hAnsi="Times New Roman" w:hint="eastAsia"/>
          <w:sz w:val="24"/>
        </w:rPr>
        <w:t>）角色扮演</w:t>
      </w:r>
      <w:r w:rsidRPr="00BC282A">
        <w:rPr>
          <w:rFonts w:ascii="Times New Roman" w:eastAsia="宋体" w:hAnsi="Times New Roman" w:hint="eastAsia"/>
          <w:sz w:val="24"/>
        </w:rPr>
        <w:t xml:space="preserve">  </w:t>
      </w:r>
      <w:r w:rsidRPr="00BC282A">
        <w:rPr>
          <w:rFonts w:ascii="Times New Roman" w:eastAsia="宋体" w:hAnsi="Times New Roman" w:hint="eastAsia"/>
          <w:sz w:val="24"/>
        </w:rPr>
        <w:t>模仿语音语调，比比谁读的好，角色扮演。</w:t>
      </w:r>
      <w:r w:rsidRPr="00BC282A">
        <w:rPr>
          <w:rFonts w:ascii="Times New Roman" w:eastAsia="宋体" w:hAnsi="Times New Roman" w:hint="eastAsia"/>
          <w:sz w:val="24"/>
        </w:rPr>
        <w:t xml:space="preserve"> </w:t>
      </w:r>
    </w:p>
    <w:p w:rsidR="00BC282A" w:rsidRDefault="00BC282A" w:rsidP="00671080">
      <w:pPr>
        <w:rPr>
          <w:rFonts w:ascii="Times New Roman" w:eastAsia="宋体" w:hAnsi="Times New Roman"/>
          <w:sz w:val="24"/>
        </w:rPr>
      </w:pPr>
      <w:r w:rsidRPr="00BC282A">
        <w:rPr>
          <w:rFonts w:ascii="Times New Roman" w:eastAsia="宋体" w:hAnsi="Times New Roman" w:hint="eastAsia"/>
          <w:sz w:val="24"/>
        </w:rPr>
        <w:lastRenderedPageBreak/>
        <w:t xml:space="preserve">Step 3 Consolidation  </w:t>
      </w:r>
    </w:p>
    <w:p w:rsidR="00BC282A" w:rsidRPr="00BC282A" w:rsidRDefault="00BC282A" w:rsidP="00BC282A">
      <w:pPr>
        <w:pStyle w:val="a5"/>
        <w:numPr>
          <w:ilvl w:val="0"/>
          <w:numId w:val="30"/>
        </w:numPr>
        <w:ind w:firstLineChars="0"/>
        <w:rPr>
          <w:rFonts w:ascii="Times New Roman" w:eastAsia="宋体" w:hAnsi="Times New Roman"/>
          <w:sz w:val="24"/>
        </w:rPr>
      </w:pPr>
      <w:r w:rsidRPr="00BC282A">
        <w:rPr>
          <w:rFonts w:ascii="Times New Roman" w:eastAsia="宋体" w:hAnsi="Times New Roman" w:hint="eastAsia"/>
          <w:sz w:val="24"/>
        </w:rPr>
        <w:t xml:space="preserve">Fun time----Do a survey </w:t>
      </w:r>
    </w:p>
    <w:p w:rsidR="00BC282A" w:rsidRDefault="00BC282A" w:rsidP="00BC282A">
      <w:pPr>
        <w:pStyle w:val="a5"/>
        <w:ind w:left="360" w:firstLineChars="0" w:firstLine="0"/>
        <w:rPr>
          <w:rFonts w:ascii="Times New Roman" w:eastAsia="宋体" w:hAnsi="Times New Roman"/>
          <w:sz w:val="24"/>
        </w:rPr>
      </w:pPr>
      <w:r w:rsidRPr="00BC282A">
        <w:rPr>
          <w:rFonts w:ascii="Times New Roman" w:eastAsia="宋体" w:hAnsi="Times New Roman" w:hint="eastAsia"/>
          <w:sz w:val="24"/>
        </w:rPr>
        <w:t>A</w:t>
      </w:r>
      <w:r w:rsidRPr="00BC282A">
        <w:rPr>
          <w:rFonts w:ascii="Times New Roman" w:eastAsia="宋体" w:hAnsi="Times New Roman" w:hint="eastAsia"/>
          <w:sz w:val="24"/>
        </w:rPr>
        <w:t>：</w:t>
      </w:r>
      <w:r w:rsidRPr="00BC282A">
        <w:rPr>
          <w:rFonts w:ascii="Times New Roman" w:eastAsia="宋体" w:hAnsi="Times New Roman" w:hint="eastAsia"/>
          <w:sz w:val="24"/>
        </w:rPr>
        <w:t xml:space="preserve">What do you have?  B: I have some stickers. </w:t>
      </w:r>
    </w:p>
    <w:p w:rsidR="00BC282A" w:rsidRPr="00BC282A" w:rsidRDefault="00BC282A" w:rsidP="00BC282A">
      <w:pPr>
        <w:pStyle w:val="a5"/>
        <w:ind w:left="360" w:firstLineChars="0" w:firstLine="0"/>
        <w:rPr>
          <w:rFonts w:ascii="Times New Roman" w:eastAsia="宋体" w:hAnsi="Times New Roman"/>
          <w:sz w:val="24"/>
        </w:rPr>
      </w:pPr>
      <w:r w:rsidRPr="00BC282A">
        <w:rPr>
          <w:rFonts w:ascii="Times New Roman" w:eastAsia="宋体" w:hAnsi="Times New Roman" w:hint="eastAsia"/>
          <w:sz w:val="24"/>
        </w:rPr>
        <w:t>A: How many stickers do you have</w:t>
      </w:r>
      <w:r w:rsidRPr="00BC282A">
        <w:rPr>
          <w:rFonts w:ascii="Times New Roman" w:eastAsia="宋体" w:hAnsi="Times New Roman" w:hint="eastAsia"/>
          <w:sz w:val="24"/>
        </w:rPr>
        <w:t>？</w:t>
      </w:r>
      <w:r w:rsidRPr="00BC282A">
        <w:rPr>
          <w:rFonts w:ascii="Times New Roman" w:eastAsia="宋体" w:hAnsi="Times New Roman" w:hint="eastAsia"/>
          <w:sz w:val="24"/>
        </w:rPr>
        <w:t xml:space="preserve"> B</w:t>
      </w:r>
      <w:r w:rsidRPr="00BC282A">
        <w:rPr>
          <w:rFonts w:ascii="Times New Roman" w:eastAsia="宋体" w:hAnsi="Times New Roman" w:hint="eastAsia"/>
          <w:sz w:val="24"/>
        </w:rPr>
        <w:t>：</w:t>
      </w:r>
      <w:r w:rsidRPr="00BC282A">
        <w:rPr>
          <w:rFonts w:ascii="Times New Roman" w:eastAsia="宋体" w:hAnsi="Times New Roman" w:hint="eastAsia"/>
          <w:sz w:val="24"/>
        </w:rPr>
        <w:t xml:space="preserve">I have eighteen stickers.  </w:t>
      </w:r>
    </w:p>
    <w:p w:rsidR="00BC282A" w:rsidRDefault="00BC282A" w:rsidP="00671080">
      <w:pPr>
        <w:rPr>
          <w:rFonts w:ascii="Times New Roman" w:eastAsia="宋体" w:hAnsi="Times New Roman"/>
          <w:sz w:val="24"/>
        </w:rPr>
      </w:pPr>
      <w:r w:rsidRPr="00BC282A">
        <w:rPr>
          <w:rFonts w:ascii="Times New Roman" w:eastAsia="宋体" w:hAnsi="Times New Roman" w:hint="eastAsia"/>
          <w:sz w:val="24"/>
        </w:rPr>
        <w:t xml:space="preserve">2.Summary  </w:t>
      </w:r>
      <w:r w:rsidRPr="00BC282A">
        <w:rPr>
          <w:rFonts w:ascii="Times New Roman" w:eastAsia="宋体" w:hAnsi="Times New Roman" w:hint="eastAsia"/>
          <w:sz w:val="24"/>
        </w:rPr>
        <w:t>让学生说说这节课学了什么，让学生自己来总结。</w:t>
      </w:r>
    </w:p>
    <w:p w:rsidR="00BC282A" w:rsidRDefault="00BC282A" w:rsidP="00671080">
      <w:pPr>
        <w:rPr>
          <w:rFonts w:ascii="Times New Roman" w:eastAsia="宋体" w:hAnsi="Times New Roman"/>
          <w:sz w:val="24"/>
        </w:rPr>
      </w:pPr>
      <w:r w:rsidRPr="00BC282A">
        <w:rPr>
          <w:rFonts w:ascii="Times New Roman" w:eastAsia="宋体" w:hAnsi="Times New Roman" w:hint="eastAsia"/>
          <w:sz w:val="24"/>
        </w:rPr>
        <w:t>A.</w:t>
      </w:r>
      <w:r w:rsidRPr="00BC282A">
        <w:rPr>
          <w:rFonts w:ascii="Times New Roman" w:eastAsia="宋体" w:hAnsi="Times New Roman" w:hint="eastAsia"/>
          <w:sz w:val="24"/>
        </w:rPr>
        <w:t>复习单词</w:t>
      </w:r>
      <w:r w:rsidRPr="00BC282A">
        <w:rPr>
          <w:rFonts w:ascii="Times New Roman" w:eastAsia="宋体" w:hAnsi="Times New Roman" w:hint="eastAsia"/>
          <w:sz w:val="24"/>
        </w:rPr>
        <w:t xml:space="preserve">  (1)</w:t>
      </w:r>
      <w:r w:rsidRPr="00BC282A">
        <w:rPr>
          <w:rFonts w:ascii="Times New Roman" w:eastAsia="宋体" w:hAnsi="Times New Roman" w:hint="eastAsia"/>
          <w:sz w:val="24"/>
        </w:rPr>
        <w:t>数字类的单词</w:t>
      </w:r>
      <w:r w:rsidRPr="00BC282A">
        <w:rPr>
          <w:rFonts w:ascii="Times New Roman" w:eastAsia="宋体" w:hAnsi="Times New Roman" w:hint="eastAsia"/>
          <w:sz w:val="24"/>
        </w:rPr>
        <w:t xml:space="preserve">  </w:t>
      </w:r>
      <w:r w:rsidRPr="00BC282A">
        <w:rPr>
          <w:rFonts w:ascii="Times New Roman" w:eastAsia="宋体" w:hAnsi="Times New Roman" w:hint="eastAsia"/>
          <w:sz w:val="24"/>
        </w:rPr>
        <w:t>知道十几的数字表达规律。</w:t>
      </w:r>
      <w:r w:rsidRPr="00BC282A">
        <w:rPr>
          <w:rFonts w:ascii="Times New Roman" w:eastAsia="宋体" w:hAnsi="Times New Roman" w:hint="eastAsia"/>
          <w:sz w:val="24"/>
        </w:rPr>
        <w:t xml:space="preserve"> </w:t>
      </w:r>
    </w:p>
    <w:p w:rsidR="00BC282A" w:rsidRDefault="00BC282A" w:rsidP="00671080">
      <w:pPr>
        <w:rPr>
          <w:rFonts w:ascii="Times New Roman" w:eastAsia="宋体" w:hAnsi="Times New Roman"/>
          <w:sz w:val="24"/>
        </w:rPr>
      </w:pPr>
      <w:r w:rsidRPr="00BC282A">
        <w:rPr>
          <w:rFonts w:ascii="Times New Roman" w:eastAsia="宋体" w:hAnsi="Times New Roman" w:hint="eastAsia"/>
          <w:sz w:val="24"/>
        </w:rPr>
        <w:t>B.</w:t>
      </w:r>
      <w:r w:rsidRPr="00BC282A">
        <w:rPr>
          <w:rFonts w:ascii="Times New Roman" w:eastAsia="宋体" w:hAnsi="Times New Roman" w:hint="eastAsia"/>
          <w:sz w:val="24"/>
        </w:rPr>
        <w:t>复习句型</w:t>
      </w:r>
      <w:r w:rsidRPr="00BC282A">
        <w:rPr>
          <w:rFonts w:ascii="Times New Roman" w:eastAsia="宋体" w:hAnsi="Times New Roman" w:hint="eastAsia"/>
          <w:sz w:val="24"/>
        </w:rPr>
        <w:t xml:space="preserve">  What do you have?  How many </w:t>
      </w:r>
      <w:r w:rsidRPr="00BC282A">
        <w:rPr>
          <w:rFonts w:ascii="Times New Roman" w:eastAsia="宋体" w:hAnsi="Times New Roman" w:hint="eastAsia"/>
          <w:sz w:val="24"/>
        </w:rPr>
        <w:t>„</w:t>
      </w:r>
      <w:r w:rsidRPr="00BC282A">
        <w:rPr>
          <w:rFonts w:ascii="Times New Roman" w:eastAsia="宋体" w:hAnsi="Times New Roman" w:hint="eastAsia"/>
          <w:sz w:val="24"/>
        </w:rPr>
        <w:t xml:space="preserve"> do you have</w:t>
      </w:r>
      <w:r w:rsidRPr="00BC282A">
        <w:rPr>
          <w:rFonts w:ascii="Times New Roman" w:eastAsia="宋体" w:hAnsi="Times New Roman" w:hint="eastAsia"/>
          <w:sz w:val="24"/>
        </w:rPr>
        <w:t>？</w:t>
      </w:r>
      <w:r w:rsidRPr="00BC282A">
        <w:rPr>
          <w:rFonts w:ascii="Times New Roman" w:eastAsia="宋体" w:hAnsi="Times New Roman" w:hint="eastAsia"/>
          <w:sz w:val="24"/>
        </w:rPr>
        <w:t xml:space="preserve"> Can I have a look? Can I have one? </w:t>
      </w:r>
    </w:p>
    <w:p w:rsidR="00BC282A" w:rsidRDefault="00BC282A" w:rsidP="00671080">
      <w:pPr>
        <w:rPr>
          <w:rFonts w:ascii="Times New Roman" w:eastAsia="宋体" w:hAnsi="Times New Roman"/>
          <w:sz w:val="24"/>
        </w:rPr>
      </w:pPr>
      <w:r w:rsidRPr="00BC282A">
        <w:rPr>
          <w:rFonts w:ascii="Times New Roman" w:eastAsia="宋体" w:hAnsi="Times New Roman" w:hint="eastAsia"/>
          <w:sz w:val="24"/>
        </w:rPr>
        <w:t>C.</w:t>
      </w:r>
      <w:r w:rsidRPr="00BC282A">
        <w:rPr>
          <w:rFonts w:ascii="Times New Roman" w:eastAsia="宋体" w:hAnsi="Times New Roman" w:hint="eastAsia"/>
          <w:sz w:val="24"/>
        </w:rPr>
        <w:t>复习课文</w:t>
      </w:r>
      <w:r w:rsidRPr="00BC282A">
        <w:rPr>
          <w:rFonts w:ascii="Times New Roman" w:eastAsia="宋体" w:hAnsi="Times New Roman" w:hint="eastAsia"/>
          <w:sz w:val="24"/>
        </w:rPr>
        <w:t xml:space="preserve">  </w:t>
      </w:r>
    </w:p>
    <w:p w:rsidR="000F0D24" w:rsidRDefault="00BC282A" w:rsidP="00671080">
      <w:pPr>
        <w:rPr>
          <w:rFonts w:ascii="Times New Roman" w:eastAsia="宋体" w:hAnsi="Times New Roman"/>
          <w:sz w:val="24"/>
        </w:rPr>
      </w:pPr>
      <w:r w:rsidRPr="00BC282A">
        <w:rPr>
          <w:rFonts w:ascii="Times New Roman" w:eastAsia="宋体" w:hAnsi="Times New Roman" w:hint="eastAsia"/>
          <w:sz w:val="24"/>
        </w:rPr>
        <w:t>Step 4 Homework</w:t>
      </w:r>
    </w:p>
    <w:p w:rsidR="00BC282A" w:rsidRDefault="00BC282A" w:rsidP="00671080">
      <w:pPr>
        <w:rPr>
          <w:rFonts w:ascii="Times New Roman" w:eastAsia="宋体" w:hAnsi="Times New Roman"/>
          <w:sz w:val="24"/>
        </w:rPr>
      </w:pPr>
      <w:proofErr w:type="gramStart"/>
      <w:r w:rsidRPr="00BC282A">
        <w:rPr>
          <w:rFonts w:ascii="Times New Roman" w:eastAsia="宋体" w:hAnsi="Times New Roman"/>
          <w:sz w:val="24"/>
        </w:rPr>
        <w:t>1.Copy</w:t>
      </w:r>
      <w:proofErr w:type="gramEnd"/>
      <w:r w:rsidRPr="00BC282A">
        <w:rPr>
          <w:rFonts w:ascii="Times New Roman" w:eastAsia="宋体" w:hAnsi="Times New Roman"/>
          <w:sz w:val="24"/>
        </w:rPr>
        <w:t xml:space="preserve"> the new words four times. </w:t>
      </w:r>
    </w:p>
    <w:p w:rsidR="00BC282A" w:rsidRPr="00BC282A" w:rsidRDefault="00BC282A" w:rsidP="00671080">
      <w:pPr>
        <w:rPr>
          <w:rFonts w:ascii="Times New Roman" w:eastAsia="宋体" w:hAnsi="Times New Roman"/>
          <w:sz w:val="24"/>
        </w:rPr>
      </w:pPr>
      <w:proofErr w:type="gramStart"/>
      <w:r w:rsidRPr="00BC282A">
        <w:rPr>
          <w:rFonts w:ascii="Times New Roman" w:eastAsia="宋体" w:hAnsi="Times New Roman"/>
          <w:sz w:val="24"/>
        </w:rPr>
        <w:t>2.Recite</w:t>
      </w:r>
      <w:proofErr w:type="gramEnd"/>
      <w:r w:rsidRPr="00BC282A">
        <w:rPr>
          <w:rFonts w:ascii="Times New Roman" w:eastAsia="宋体" w:hAnsi="Times New Roman"/>
          <w:sz w:val="24"/>
        </w:rPr>
        <w:t xml:space="preserve"> Story Time after class.</w:t>
      </w:r>
    </w:p>
    <w:p w:rsidR="00671080" w:rsidRPr="00E52C7B" w:rsidRDefault="00671080" w:rsidP="00671080">
      <w:pPr>
        <w:rPr>
          <w:rFonts w:ascii="Times New Roman" w:eastAsia="宋体" w:hAnsi="Times New Roman"/>
          <w:sz w:val="24"/>
        </w:rPr>
      </w:pPr>
      <w:r w:rsidRPr="00E52C7B">
        <w:rPr>
          <w:rFonts w:ascii="Times New Roman" w:eastAsia="宋体" w:hAnsi="Times New Roman" w:hint="eastAsia"/>
          <w:sz w:val="24"/>
        </w:rPr>
        <w:t>七、板书设计：</w:t>
      </w:r>
    </w:p>
    <w:p w:rsidR="00671080" w:rsidRDefault="00671080" w:rsidP="00671080">
      <w:pPr>
        <w:rPr>
          <w:rFonts w:ascii="宋体" w:hAnsi="宋体"/>
          <w:sz w:val="24"/>
        </w:rPr>
      </w:pPr>
      <w:r w:rsidRPr="00671080">
        <w:rPr>
          <w:rFonts w:ascii="宋体" w:hAnsi="宋体" w:hint="eastAsia"/>
          <w:sz w:val="24"/>
        </w:rPr>
        <w:t xml:space="preserve">Unit 3 How many?                      </w:t>
      </w:r>
    </w:p>
    <w:p w:rsidR="00671080" w:rsidRDefault="00671080" w:rsidP="00671080">
      <w:pPr>
        <w:rPr>
          <w:rFonts w:ascii="宋体" w:hAnsi="宋体"/>
          <w:sz w:val="24"/>
        </w:rPr>
      </w:pPr>
      <w:r w:rsidRPr="00671080">
        <w:rPr>
          <w:rFonts w:ascii="宋体" w:hAnsi="宋体" w:hint="eastAsia"/>
          <w:sz w:val="24"/>
        </w:rPr>
        <w:t xml:space="preserve">What do you have?               three-thirteen     four -fourteen           How many … do you have？      </w:t>
      </w:r>
      <w:r>
        <w:rPr>
          <w:rFonts w:ascii="宋体" w:hAnsi="宋体" w:hint="eastAsia"/>
          <w:sz w:val="24"/>
        </w:rPr>
        <w:t xml:space="preserve">   </w:t>
      </w:r>
      <w:r w:rsidRPr="00671080">
        <w:rPr>
          <w:rFonts w:ascii="宋体" w:hAnsi="宋体" w:hint="eastAsia"/>
          <w:sz w:val="24"/>
        </w:rPr>
        <w:t xml:space="preserve"> </w:t>
      </w:r>
      <w:proofErr w:type="gramStart"/>
      <w:r w:rsidRPr="00671080">
        <w:rPr>
          <w:rFonts w:ascii="宋体" w:hAnsi="宋体" w:hint="eastAsia"/>
          <w:sz w:val="24"/>
        </w:rPr>
        <w:t>five</w:t>
      </w:r>
      <w:proofErr w:type="gramEnd"/>
      <w:r w:rsidRPr="00671080">
        <w:rPr>
          <w:rFonts w:ascii="宋体" w:hAnsi="宋体" w:hint="eastAsia"/>
          <w:sz w:val="24"/>
        </w:rPr>
        <w:t xml:space="preserve"> -fifteen      six -sixteen </w:t>
      </w:r>
    </w:p>
    <w:p w:rsidR="00671080" w:rsidRDefault="00671080" w:rsidP="00671080">
      <w:pPr>
        <w:rPr>
          <w:rFonts w:ascii="宋体" w:hAnsi="宋体"/>
          <w:sz w:val="24"/>
        </w:rPr>
      </w:pPr>
      <w:r w:rsidRPr="00671080">
        <w:rPr>
          <w:rFonts w:ascii="宋体" w:hAnsi="宋体" w:hint="eastAsia"/>
          <w:sz w:val="24"/>
        </w:rPr>
        <w:t xml:space="preserve">I have  …                  </w:t>
      </w:r>
      <w:r>
        <w:rPr>
          <w:rFonts w:ascii="宋体" w:hAnsi="宋体" w:hint="eastAsia"/>
          <w:sz w:val="24"/>
        </w:rPr>
        <w:t xml:space="preserve">       </w:t>
      </w:r>
      <w:r w:rsidRPr="00671080">
        <w:rPr>
          <w:rFonts w:ascii="宋体" w:hAnsi="宋体" w:hint="eastAsia"/>
          <w:sz w:val="24"/>
        </w:rPr>
        <w:t>se</w:t>
      </w:r>
      <w:r>
        <w:rPr>
          <w:rFonts w:ascii="宋体" w:hAnsi="宋体" w:hint="eastAsia"/>
          <w:sz w:val="24"/>
        </w:rPr>
        <w:t>ven-seventeen    eight-eighteen</w:t>
      </w:r>
    </w:p>
    <w:p w:rsidR="00671080" w:rsidRDefault="00671080" w:rsidP="00671080">
      <w:pPr>
        <w:rPr>
          <w:rFonts w:ascii="宋体" w:hAnsi="宋体"/>
          <w:sz w:val="24"/>
        </w:rPr>
      </w:pPr>
      <w:r w:rsidRPr="00671080">
        <w:rPr>
          <w:rFonts w:ascii="宋体" w:hAnsi="宋体" w:hint="eastAsia"/>
          <w:sz w:val="24"/>
        </w:rPr>
        <w:t>Can I have a look?</w:t>
      </w:r>
      <w:r>
        <w:rPr>
          <w:rFonts w:ascii="宋体" w:hAnsi="宋体"/>
          <w:sz w:val="24"/>
        </w:rPr>
        <w:t xml:space="preserve">              </w:t>
      </w:r>
      <w:r w:rsidRPr="00671080">
        <w:rPr>
          <w:rFonts w:ascii="宋体" w:hAnsi="宋体"/>
          <w:sz w:val="24"/>
        </w:rPr>
        <w:t xml:space="preserve"> </w:t>
      </w:r>
      <w:r>
        <w:rPr>
          <w:rFonts w:ascii="宋体" w:hAnsi="宋体" w:hint="eastAsia"/>
          <w:sz w:val="24"/>
        </w:rPr>
        <w:t xml:space="preserve">  </w:t>
      </w:r>
      <w:proofErr w:type="gramStart"/>
      <w:r w:rsidRPr="00671080">
        <w:rPr>
          <w:rFonts w:ascii="宋体" w:hAnsi="宋体"/>
          <w:sz w:val="24"/>
        </w:rPr>
        <w:t>nine-</w:t>
      </w:r>
      <w:proofErr w:type="gramEnd"/>
      <w:r w:rsidRPr="00671080">
        <w:rPr>
          <w:rFonts w:ascii="宋体" w:hAnsi="宋体"/>
          <w:sz w:val="24"/>
        </w:rPr>
        <w:t>nineteen</w:t>
      </w:r>
    </w:p>
    <w:p w:rsidR="00671080" w:rsidRDefault="00671080" w:rsidP="00671080">
      <w:pPr>
        <w:rPr>
          <w:rFonts w:ascii="宋体" w:hAnsi="宋体"/>
          <w:sz w:val="24"/>
        </w:rPr>
      </w:pPr>
      <w:r w:rsidRPr="00671080">
        <w:rPr>
          <w:rFonts w:ascii="宋体" w:hAnsi="宋体"/>
          <w:sz w:val="24"/>
        </w:rPr>
        <w:t xml:space="preserve">Can I have one?                   </w:t>
      </w:r>
    </w:p>
    <w:p w:rsidR="00671080" w:rsidRDefault="00671080" w:rsidP="00671080">
      <w:pPr>
        <w:rPr>
          <w:rFonts w:ascii="宋体" w:hAnsi="宋体"/>
          <w:sz w:val="24"/>
        </w:rPr>
      </w:pPr>
      <w:r w:rsidRPr="00671080">
        <w:rPr>
          <w:rFonts w:ascii="宋体" w:hAnsi="宋体"/>
          <w:sz w:val="24"/>
        </w:rPr>
        <w:t>Yes</w:t>
      </w:r>
      <w:proofErr w:type="gramStart"/>
      <w:r w:rsidRPr="00671080">
        <w:rPr>
          <w:rFonts w:ascii="宋体" w:hAnsi="宋体"/>
          <w:sz w:val="24"/>
        </w:rPr>
        <w:t>./</w:t>
      </w:r>
      <w:proofErr w:type="gramEnd"/>
      <w:r w:rsidRPr="00671080">
        <w:rPr>
          <w:rFonts w:ascii="宋体" w:hAnsi="宋体"/>
          <w:sz w:val="24"/>
        </w:rPr>
        <w:t xml:space="preserve">Sure.    </w:t>
      </w:r>
    </w:p>
    <w:p w:rsidR="00671080" w:rsidRPr="00E52C7B" w:rsidRDefault="00671080" w:rsidP="00671080">
      <w:pPr>
        <w:rPr>
          <w:rFonts w:ascii="Times New Roman" w:eastAsia="宋体" w:hAnsi="Times New Roman"/>
          <w:sz w:val="24"/>
        </w:rPr>
      </w:pPr>
      <w:r w:rsidRPr="00E52C7B">
        <w:rPr>
          <w:rFonts w:ascii="Times New Roman" w:eastAsia="宋体" w:hAnsi="Times New Roman" w:hint="eastAsia"/>
          <w:sz w:val="24"/>
        </w:rPr>
        <w:t>八、教学反思：</w:t>
      </w:r>
    </w:p>
    <w:p w:rsidR="00671080" w:rsidRDefault="00671080" w:rsidP="00671080">
      <w:pPr>
        <w:rPr>
          <w:rFonts w:ascii="Times New Roman" w:eastAsia="宋体" w:hAnsi="Times New Roman"/>
          <w:sz w:val="24"/>
        </w:rPr>
      </w:pPr>
    </w:p>
    <w:p w:rsidR="00671080" w:rsidRDefault="00671080" w:rsidP="00671080">
      <w:pPr>
        <w:rPr>
          <w:rFonts w:ascii="Times New Roman" w:eastAsia="宋体" w:hAnsi="Times New Roman"/>
          <w:sz w:val="24"/>
        </w:rPr>
      </w:pPr>
    </w:p>
    <w:p w:rsidR="00671080" w:rsidRPr="00E52C7B" w:rsidRDefault="00671080" w:rsidP="00671080">
      <w:pPr>
        <w:rPr>
          <w:rFonts w:ascii="Times New Roman" w:eastAsia="宋体" w:hAnsi="Times New Roman"/>
          <w:sz w:val="24"/>
        </w:rPr>
      </w:pPr>
    </w:p>
    <w:p w:rsidR="00A30A79" w:rsidRPr="00E52C7B" w:rsidRDefault="00A30A79" w:rsidP="00B12682">
      <w:pPr>
        <w:rPr>
          <w:rFonts w:ascii="Times New Roman" w:eastAsia="宋体" w:hAnsi="Times New Roman"/>
          <w:sz w:val="24"/>
        </w:rPr>
      </w:pPr>
    </w:p>
    <w:p w:rsidR="00671080" w:rsidRPr="00E52C7B" w:rsidRDefault="00671080" w:rsidP="00671080">
      <w:pPr>
        <w:jc w:val="center"/>
        <w:rPr>
          <w:rFonts w:ascii="Times New Roman" w:eastAsia="宋体" w:hAnsi="Times New Roman"/>
          <w:sz w:val="24"/>
        </w:rPr>
      </w:pPr>
      <w:r w:rsidRPr="00E52C7B">
        <w:rPr>
          <w:rFonts w:ascii="Times New Roman" w:eastAsia="宋体" w:hAnsi="Times New Roman" w:hint="eastAsia"/>
          <w:sz w:val="24"/>
        </w:rPr>
        <w:t>第二课时</w:t>
      </w:r>
    </w:p>
    <w:p w:rsidR="00060316" w:rsidRPr="00E52C7B" w:rsidRDefault="00B12682" w:rsidP="00B12682">
      <w:pPr>
        <w:rPr>
          <w:rFonts w:ascii="Times New Roman" w:eastAsia="宋体" w:hAnsi="Times New Roman"/>
          <w:sz w:val="24"/>
        </w:rPr>
      </w:pPr>
      <w:r w:rsidRPr="00E52C7B">
        <w:rPr>
          <w:rFonts w:ascii="Times New Roman" w:eastAsia="宋体" w:hAnsi="Times New Roman" w:hint="eastAsia"/>
          <w:sz w:val="24"/>
        </w:rPr>
        <w:t>一、教学内容</w:t>
      </w:r>
    </w:p>
    <w:p w:rsidR="00060316" w:rsidRPr="00E52C7B" w:rsidRDefault="00060316" w:rsidP="00B12682">
      <w:pPr>
        <w:rPr>
          <w:rFonts w:ascii="Times New Roman" w:eastAsia="宋体" w:hAnsi="Times New Roman"/>
          <w:sz w:val="24"/>
        </w:rPr>
      </w:pPr>
      <w:r w:rsidRPr="00E52C7B">
        <w:rPr>
          <w:rFonts w:ascii="Times New Roman" w:eastAsia="宋体" w:hAnsi="Times New Roman" w:hint="eastAsia"/>
          <w:sz w:val="24"/>
        </w:rPr>
        <w:t>译林出版社</w:t>
      </w:r>
      <w:r w:rsidR="00B12682" w:rsidRPr="00E52C7B">
        <w:rPr>
          <w:rFonts w:ascii="Times New Roman" w:eastAsia="宋体" w:hAnsi="Times New Roman" w:hint="eastAsia"/>
          <w:sz w:val="24"/>
        </w:rPr>
        <w:t>《英语》</w:t>
      </w:r>
      <w:r w:rsidRPr="00E52C7B">
        <w:rPr>
          <w:rFonts w:ascii="Times New Roman" w:eastAsia="宋体" w:hAnsi="Times New Roman" w:hint="eastAsia"/>
          <w:sz w:val="24"/>
        </w:rPr>
        <w:t>四年级上册</w:t>
      </w:r>
      <w:r w:rsidR="009E3586">
        <w:rPr>
          <w:rFonts w:ascii="Times New Roman" w:eastAsia="宋体" w:hAnsi="Times New Roman" w:hint="eastAsia"/>
          <w:sz w:val="24"/>
        </w:rPr>
        <w:t>第三单元</w:t>
      </w:r>
      <w:r w:rsidR="00B12682" w:rsidRPr="00E52C7B">
        <w:rPr>
          <w:rFonts w:ascii="Times New Roman" w:eastAsia="宋体" w:hAnsi="Times New Roman" w:hint="eastAsia"/>
          <w:sz w:val="24"/>
        </w:rPr>
        <w:t>、第一教时（</w:t>
      </w:r>
      <w:r w:rsidRPr="00E52C7B">
        <w:rPr>
          <w:rFonts w:ascii="Times New Roman" w:eastAsia="宋体" w:hAnsi="Times New Roman" w:hint="eastAsia"/>
          <w:sz w:val="24"/>
        </w:rPr>
        <w:t>Story time</w:t>
      </w:r>
      <w:r w:rsidR="00B12682" w:rsidRPr="00E52C7B">
        <w:rPr>
          <w:rFonts w:ascii="Times New Roman" w:eastAsia="宋体" w:hAnsi="Times New Roman" w:hint="eastAsia"/>
          <w:sz w:val="24"/>
        </w:rPr>
        <w:t>）</w:t>
      </w:r>
    </w:p>
    <w:p w:rsidR="00060316" w:rsidRPr="00E52C7B" w:rsidRDefault="00B12682" w:rsidP="00B12682">
      <w:pPr>
        <w:rPr>
          <w:rFonts w:ascii="Times New Roman" w:eastAsia="宋体" w:hAnsi="Times New Roman"/>
          <w:sz w:val="24"/>
        </w:rPr>
      </w:pPr>
      <w:r w:rsidRPr="00E52C7B">
        <w:rPr>
          <w:rFonts w:ascii="Times New Roman" w:eastAsia="宋体" w:hAnsi="Times New Roman" w:hint="eastAsia"/>
          <w:sz w:val="24"/>
        </w:rPr>
        <w:t>二、教学目标</w:t>
      </w:r>
    </w:p>
    <w:p w:rsidR="00140AE5" w:rsidRDefault="00140AE5" w:rsidP="00140AE5">
      <w:pPr>
        <w:spacing w:line="300" w:lineRule="exact"/>
        <w:rPr>
          <w:rFonts w:ascii="Times New Roman" w:eastAsia="宋体" w:hAnsi="Times New Roman"/>
          <w:sz w:val="24"/>
        </w:rPr>
      </w:pPr>
      <w:r w:rsidRPr="00140AE5">
        <w:rPr>
          <w:rFonts w:ascii="Times New Roman" w:eastAsia="宋体" w:hAnsi="Times New Roman" w:hint="eastAsia"/>
          <w:sz w:val="24"/>
        </w:rPr>
        <w:t>1.</w:t>
      </w:r>
      <w:r w:rsidRPr="00140AE5">
        <w:rPr>
          <w:rFonts w:ascii="Times New Roman" w:eastAsia="宋体" w:hAnsi="Times New Roman" w:hint="eastAsia"/>
          <w:sz w:val="24"/>
        </w:rPr>
        <w:t>能熟练地听懂、会读、会拼写</w:t>
      </w:r>
      <w:r>
        <w:rPr>
          <w:rFonts w:ascii="Times New Roman" w:eastAsia="宋体" w:hAnsi="Times New Roman" w:hint="eastAsia"/>
          <w:sz w:val="24"/>
        </w:rPr>
        <w:t xml:space="preserve">thirteen, fourteen, fifteen, </w:t>
      </w:r>
      <w:r w:rsidRPr="00140AE5">
        <w:rPr>
          <w:rFonts w:ascii="Times New Roman" w:eastAsia="宋体" w:hAnsi="Times New Roman" w:hint="eastAsia"/>
          <w:sz w:val="24"/>
        </w:rPr>
        <w:t>sixteen,</w:t>
      </w:r>
      <w:r>
        <w:rPr>
          <w:rFonts w:ascii="Times New Roman" w:eastAsia="宋体" w:hAnsi="Times New Roman" w:hint="eastAsia"/>
          <w:sz w:val="24"/>
        </w:rPr>
        <w:t xml:space="preserve"> </w:t>
      </w:r>
      <w:r w:rsidRPr="00140AE5">
        <w:rPr>
          <w:rFonts w:ascii="Times New Roman" w:eastAsia="宋体" w:hAnsi="Times New Roman" w:hint="eastAsia"/>
          <w:sz w:val="24"/>
        </w:rPr>
        <w:t>seventeen,</w:t>
      </w:r>
      <w:r>
        <w:rPr>
          <w:rFonts w:ascii="Times New Roman" w:eastAsia="宋体" w:hAnsi="Times New Roman" w:hint="eastAsia"/>
          <w:sz w:val="24"/>
        </w:rPr>
        <w:t xml:space="preserve"> </w:t>
      </w:r>
      <w:r w:rsidRPr="00140AE5">
        <w:rPr>
          <w:rFonts w:ascii="Times New Roman" w:eastAsia="宋体" w:hAnsi="Times New Roman" w:hint="eastAsia"/>
          <w:sz w:val="24"/>
        </w:rPr>
        <w:t>eighteen, nineteen</w:t>
      </w:r>
      <w:r w:rsidRPr="00140AE5">
        <w:rPr>
          <w:rFonts w:ascii="Times New Roman" w:eastAsia="宋体" w:hAnsi="Times New Roman" w:hint="eastAsia"/>
          <w:sz w:val="24"/>
        </w:rPr>
        <w:t>。</w:t>
      </w:r>
      <w:r w:rsidRPr="00140AE5">
        <w:rPr>
          <w:rFonts w:ascii="Times New Roman" w:eastAsia="宋体" w:hAnsi="Times New Roman" w:hint="eastAsia"/>
          <w:sz w:val="24"/>
        </w:rPr>
        <w:t xml:space="preserve"> </w:t>
      </w:r>
    </w:p>
    <w:p w:rsidR="00140AE5" w:rsidRPr="00140AE5" w:rsidRDefault="00140AE5" w:rsidP="00140AE5">
      <w:pPr>
        <w:spacing w:line="300" w:lineRule="exact"/>
        <w:rPr>
          <w:rFonts w:ascii="Times New Roman" w:eastAsia="宋体" w:hAnsi="Times New Roman"/>
          <w:sz w:val="24"/>
        </w:rPr>
      </w:pPr>
      <w:r w:rsidRPr="00140AE5">
        <w:rPr>
          <w:rFonts w:ascii="Times New Roman" w:eastAsia="宋体" w:hAnsi="Times New Roman" w:hint="eastAsia"/>
          <w:sz w:val="24"/>
        </w:rPr>
        <w:t>2.</w:t>
      </w:r>
      <w:r w:rsidRPr="00140AE5">
        <w:rPr>
          <w:rFonts w:ascii="Times New Roman" w:eastAsia="宋体" w:hAnsi="Times New Roman" w:hint="eastAsia"/>
          <w:sz w:val="24"/>
        </w:rPr>
        <w:t>能熟练地听懂、会说、会读、会运用本单元句型：</w:t>
      </w:r>
      <w:r w:rsidRPr="00140AE5">
        <w:rPr>
          <w:rFonts w:ascii="Times New Roman" w:eastAsia="宋体" w:hAnsi="Times New Roman" w:hint="eastAsia"/>
          <w:sz w:val="24"/>
        </w:rPr>
        <w:t>How many</w:t>
      </w:r>
      <w:r w:rsidRPr="00140AE5">
        <w:rPr>
          <w:rFonts w:ascii="Times New Roman" w:eastAsia="宋体" w:hAnsi="Times New Roman" w:hint="eastAsia"/>
          <w:sz w:val="24"/>
        </w:rPr>
        <w:t>…</w:t>
      </w:r>
      <w:r w:rsidRPr="00140AE5">
        <w:rPr>
          <w:rFonts w:ascii="Times New Roman" w:eastAsia="宋体" w:hAnsi="Times New Roman" w:hint="eastAsia"/>
          <w:sz w:val="24"/>
        </w:rPr>
        <w:t xml:space="preserve">do you have? /What do you </w:t>
      </w:r>
      <w:proofErr w:type="gramStart"/>
      <w:r w:rsidRPr="00140AE5">
        <w:rPr>
          <w:rFonts w:ascii="Times New Roman" w:eastAsia="宋体" w:hAnsi="Times New Roman" w:hint="eastAsia"/>
          <w:sz w:val="24"/>
        </w:rPr>
        <w:t>have ?</w:t>
      </w:r>
      <w:proofErr w:type="gramEnd"/>
      <w:r w:rsidRPr="00140AE5">
        <w:rPr>
          <w:rFonts w:ascii="Times New Roman" w:eastAsia="宋体" w:hAnsi="Times New Roman" w:hint="eastAsia"/>
          <w:sz w:val="24"/>
        </w:rPr>
        <w:t xml:space="preserve"> I have</w:t>
      </w:r>
      <w:r w:rsidRPr="00140AE5">
        <w:rPr>
          <w:rFonts w:ascii="Times New Roman" w:eastAsia="宋体" w:hAnsi="Times New Roman" w:hint="eastAsia"/>
          <w:sz w:val="24"/>
        </w:rPr>
        <w:t>…</w:t>
      </w:r>
      <w:r w:rsidRPr="00140AE5">
        <w:rPr>
          <w:rFonts w:ascii="Times New Roman" w:eastAsia="宋体" w:hAnsi="Times New Roman" w:hint="eastAsia"/>
          <w:sz w:val="24"/>
        </w:rPr>
        <w:t xml:space="preserve"> /Can I</w:t>
      </w:r>
      <w:r w:rsidRPr="00140AE5">
        <w:rPr>
          <w:rFonts w:ascii="Times New Roman" w:eastAsia="宋体" w:hAnsi="Times New Roman" w:hint="eastAsia"/>
          <w:sz w:val="24"/>
        </w:rPr>
        <w:t>…？</w:t>
      </w:r>
      <w:r w:rsidRPr="00140AE5">
        <w:rPr>
          <w:rFonts w:ascii="Times New Roman" w:eastAsia="宋体" w:hAnsi="Times New Roman" w:hint="eastAsia"/>
          <w:sz w:val="24"/>
        </w:rPr>
        <w:t xml:space="preserve">  </w:t>
      </w:r>
    </w:p>
    <w:p w:rsidR="00140AE5" w:rsidRPr="00140AE5" w:rsidRDefault="00140AE5" w:rsidP="00140AE5">
      <w:pPr>
        <w:spacing w:line="300" w:lineRule="exact"/>
        <w:rPr>
          <w:rFonts w:ascii="Times New Roman" w:eastAsia="宋体" w:hAnsi="Times New Roman"/>
          <w:sz w:val="24"/>
        </w:rPr>
      </w:pPr>
      <w:r w:rsidRPr="00140AE5">
        <w:rPr>
          <w:rFonts w:ascii="Times New Roman" w:eastAsia="宋体" w:hAnsi="Times New Roman" w:hint="eastAsia"/>
          <w:sz w:val="24"/>
        </w:rPr>
        <w:t>3.</w:t>
      </w:r>
      <w:r w:rsidRPr="00140AE5">
        <w:rPr>
          <w:rFonts w:ascii="Times New Roman" w:eastAsia="宋体" w:hAnsi="Times New Roman" w:hint="eastAsia"/>
          <w:sz w:val="24"/>
        </w:rPr>
        <w:t>理解</w:t>
      </w:r>
      <w:r w:rsidRPr="00140AE5">
        <w:rPr>
          <w:rFonts w:ascii="Times New Roman" w:eastAsia="宋体" w:hAnsi="Times New Roman" w:hint="eastAsia"/>
          <w:sz w:val="24"/>
        </w:rPr>
        <w:t xml:space="preserve">Cartoon time </w:t>
      </w:r>
      <w:r w:rsidRPr="00140AE5">
        <w:rPr>
          <w:rFonts w:ascii="Times New Roman" w:eastAsia="宋体" w:hAnsi="Times New Roman" w:hint="eastAsia"/>
          <w:sz w:val="24"/>
        </w:rPr>
        <w:t>的幽默之处</w:t>
      </w:r>
    </w:p>
    <w:p w:rsidR="00060316" w:rsidRPr="00E52C7B" w:rsidRDefault="00B12682" w:rsidP="00060316">
      <w:pPr>
        <w:rPr>
          <w:rFonts w:ascii="Times New Roman" w:eastAsia="宋体" w:hAnsi="Times New Roman"/>
          <w:sz w:val="24"/>
        </w:rPr>
      </w:pPr>
      <w:r w:rsidRPr="00E52C7B">
        <w:rPr>
          <w:rFonts w:ascii="Times New Roman" w:eastAsia="宋体" w:hAnsi="Times New Roman" w:hint="eastAsia"/>
          <w:sz w:val="24"/>
        </w:rPr>
        <w:t>三、教学重点</w:t>
      </w:r>
    </w:p>
    <w:p w:rsidR="001A5A39" w:rsidRDefault="001A5A39" w:rsidP="00F07433">
      <w:pPr>
        <w:rPr>
          <w:rFonts w:ascii="Times New Roman" w:eastAsia="宋体" w:hAnsi="Times New Roman"/>
          <w:sz w:val="24"/>
        </w:rPr>
      </w:pPr>
      <w:r w:rsidRPr="001A5A39">
        <w:rPr>
          <w:rFonts w:ascii="Times New Roman" w:eastAsia="宋体" w:hAnsi="Times New Roman" w:hint="eastAsia"/>
          <w:sz w:val="24"/>
        </w:rPr>
        <w:t>1.</w:t>
      </w:r>
      <w:r w:rsidRPr="001A5A39">
        <w:rPr>
          <w:rFonts w:ascii="Times New Roman" w:eastAsia="宋体" w:hAnsi="Times New Roman" w:hint="eastAsia"/>
          <w:sz w:val="24"/>
        </w:rPr>
        <w:t>能熟练地听懂、会读、会拼写</w:t>
      </w:r>
      <w:proofErr w:type="spellStart"/>
      <w:r w:rsidRPr="001A5A39">
        <w:rPr>
          <w:rFonts w:ascii="Times New Roman" w:eastAsia="宋体" w:hAnsi="Times New Roman" w:hint="eastAsia"/>
          <w:sz w:val="24"/>
        </w:rPr>
        <w:t>thirteen,fourteen,fifteen</w:t>
      </w:r>
      <w:proofErr w:type="spellEnd"/>
      <w:r w:rsidRPr="001A5A39">
        <w:rPr>
          <w:rFonts w:ascii="Times New Roman" w:eastAsia="宋体" w:hAnsi="Times New Roman" w:hint="eastAsia"/>
          <w:sz w:val="24"/>
        </w:rPr>
        <w:t xml:space="preserve">, </w:t>
      </w:r>
      <w:proofErr w:type="spellStart"/>
      <w:r w:rsidRPr="001A5A39">
        <w:rPr>
          <w:rFonts w:ascii="Times New Roman" w:eastAsia="宋体" w:hAnsi="Times New Roman" w:hint="eastAsia"/>
          <w:sz w:val="24"/>
        </w:rPr>
        <w:t>sixteen,seventeen,eighteen</w:t>
      </w:r>
      <w:proofErr w:type="spellEnd"/>
      <w:r w:rsidRPr="001A5A39">
        <w:rPr>
          <w:rFonts w:ascii="Times New Roman" w:eastAsia="宋体" w:hAnsi="Times New Roman" w:hint="eastAsia"/>
          <w:sz w:val="24"/>
        </w:rPr>
        <w:t>, nineteen</w:t>
      </w:r>
      <w:r w:rsidRPr="001A5A39">
        <w:rPr>
          <w:rFonts w:ascii="Times New Roman" w:eastAsia="宋体" w:hAnsi="Times New Roman" w:hint="eastAsia"/>
          <w:sz w:val="24"/>
        </w:rPr>
        <w:t>。</w:t>
      </w:r>
      <w:r w:rsidRPr="001A5A39">
        <w:rPr>
          <w:rFonts w:ascii="Times New Roman" w:eastAsia="宋体" w:hAnsi="Times New Roman" w:hint="eastAsia"/>
          <w:sz w:val="24"/>
        </w:rPr>
        <w:t xml:space="preserve"> </w:t>
      </w:r>
    </w:p>
    <w:p w:rsidR="001A5A39" w:rsidRDefault="001A5A39" w:rsidP="00F07433">
      <w:pPr>
        <w:rPr>
          <w:rFonts w:ascii="Times New Roman" w:eastAsia="宋体" w:hAnsi="Times New Roman"/>
          <w:sz w:val="24"/>
        </w:rPr>
      </w:pPr>
      <w:r w:rsidRPr="001A5A39">
        <w:rPr>
          <w:rFonts w:ascii="Times New Roman" w:eastAsia="宋体" w:hAnsi="Times New Roman" w:hint="eastAsia"/>
          <w:sz w:val="24"/>
        </w:rPr>
        <w:t>2.</w:t>
      </w:r>
      <w:r w:rsidRPr="001A5A39">
        <w:rPr>
          <w:rFonts w:ascii="Times New Roman" w:eastAsia="宋体" w:hAnsi="Times New Roman" w:hint="eastAsia"/>
          <w:sz w:val="24"/>
        </w:rPr>
        <w:t>能熟练地听懂、会说、会读、会运用本单元句型：</w:t>
      </w:r>
      <w:r w:rsidRPr="001A5A39">
        <w:rPr>
          <w:rFonts w:ascii="Times New Roman" w:eastAsia="宋体" w:hAnsi="Times New Roman" w:hint="eastAsia"/>
          <w:sz w:val="24"/>
        </w:rPr>
        <w:t>How many</w:t>
      </w:r>
      <w:r w:rsidRPr="001A5A39">
        <w:rPr>
          <w:rFonts w:ascii="Times New Roman" w:eastAsia="宋体" w:hAnsi="Times New Roman" w:hint="eastAsia"/>
          <w:sz w:val="24"/>
        </w:rPr>
        <w:t>…</w:t>
      </w:r>
      <w:r w:rsidRPr="001A5A39">
        <w:rPr>
          <w:rFonts w:ascii="Times New Roman" w:eastAsia="宋体" w:hAnsi="Times New Roman" w:hint="eastAsia"/>
          <w:sz w:val="24"/>
        </w:rPr>
        <w:t xml:space="preserve"> do you have? /What do you </w:t>
      </w:r>
      <w:proofErr w:type="gramStart"/>
      <w:r w:rsidRPr="001A5A39">
        <w:rPr>
          <w:rFonts w:ascii="Times New Roman" w:eastAsia="宋体" w:hAnsi="Times New Roman" w:hint="eastAsia"/>
          <w:sz w:val="24"/>
        </w:rPr>
        <w:t>have ?</w:t>
      </w:r>
      <w:proofErr w:type="gramEnd"/>
      <w:r w:rsidRPr="001A5A39">
        <w:rPr>
          <w:rFonts w:ascii="Times New Roman" w:eastAsia="宋体" w:hAnsi="Times New Roman" w:hint="eastAsia"/>
          <w:sz w:val="24"/>
        </w:rPr>
        <w:t xml:space="preserve"> I have</w:t>
      </w:r>
      <w:r w:rsidRPr="001A5A39">
        <w:rPr>
          <w:rFonts w:ascii="Times New Roman" w:eastAsia="宋体" w:hAnsi="Times New Roman" w:hint="eastAsia"/>
          <w:sz w:val="24"/>
        </w:rPr>
        <w:t>…</w:t>
      </w:r>
      <w:r w:rsidRPr="001A5A39">
        <w:rPr>
          <w:rFonts w:ascii="Times New Roman" w:eastAsia="宋体" w:hAnsi="Times New Roman" w:hint="eastAsia"/>
          <w:sz w:val="24"/>
        </w:rPr>
        <w:t xml:space="preserve"> /Can I</w:t>
      </w:r>
      <w:r w:rsidRPr="001A5A39">
        <w:rPr>
          <w:rFonts w:ascii="Times New Roman" w:eastAsia="宋体" w:hAnsi="Times New Roman" w:hint="eastAsia"/>
          <w:sz w:val="24"/>
        </w:rPr>
        <w:t>…？</w:t>
      </w:r>
      <w:r w:rsidRPr="001A5A39">
        <w:rPr>
          <w:rFonts w:ascii="Times New Roman" w:eastAsia="宋体" w:hAnsi="Times New Roman" w:hint="eastAsia"/>
          <w:sz w:val="24"/>
        </w:rPr>
        <w:t xml:space="preserve"> </w:t>
      </w:r>
    </w:p>
    <w:p w:rsidR="00AD486B" w:rsidRDefault="001A5A39" w:rsidP="00F07433">
      <w:pPr>
        <w:rPr>
          <w:rFonts w:ascii="Times New Roman" w:eastAsia="宋体" w:hAnsi="Times New Roman"/>
          <w:sz w:val="24"/>
        </w:rPr>
      </w:pPr>
      <w:r w:rsidRPr="001A5A39">
        <w:rPr>
          <w:rFonts w:ascii="Times New Roman" w:eastAsia="宋体" w:hAnsi="Times New Roman" w:hint="eastAsia"/>
          <w:sz w:val="24"/>
        </w:rPr>
        <w:t>3.</w:t>
      </w:r>
      <w:r w:rsidRPr="001A5A39">
        <w:rPr>
          <w:rFonts w:ascii="Times New Roman" w:eastAsia="宋体" w:hAnsi="Times New Roman" w:hint="eastAsia"/>
          <w:sz w:val="24"/>
        </w:rPr>
        <w:t>理解</w:t>
      </w:r>
      <w:r w:rsidRPr="001A5A39">
        <w:rPr>
          <w:rFonts w:ascii="Times New Roman" w:eastAsia="宋体" w:hAnsi="Times New Roman" w:hint="eastAsia"/>
          <w:sz w:val="24"/>
        </w:rPr>
        <w:t xml:space="preserve">Cartoon time </w:t>
      </w:r>
      <w:r w:rsidRPr="001A5A39">
        <w:rPr>
          <w:rFonts w:ascii="Times New Roman" w:eastAsia="宋体" w:hAnsi="Times New Roman" w:hint="eastAsia"/>
          <w:sz w:val="24"/>
        </w:rPr>
        <w:t>的幽默之处</w:t>
      </w:r>
    </w:p>
    <w:p w:rsidR="00060316" w:rsidRPr="00E52C7B" w:rsidRDefault="00B12682" w:rsidP="00F07433">
      <w:pPr>
        <w:rPr>
          <w:rFonts w:ascii="Times New Roman" w:eastAsia="宋体" w:hAnsi="Times New Roman"/>
          <w:sz w:val="24"/>
        </w:rPr>
      </w:pPr>
      <w:r w:rsidRPr="00E52C7B">
        <w:rPr>
          <w:rFonts w:ascii="Times New Roman" w:eastAsia="宋体" w:hAnsi="Times New Roman" w:hint="eastAsia"/>
          <w:sz w:val="24"/>
        </w:rPr>
        <w:t>四、教学难点</w:t>
      </w:r>
    </w:p>
    <w:p w:rsidR="00AD486B" w:rsidRDefault="00AD486B" w:rsidP="00F07433">
      <w:pPr>
        <w:rPr>
          <w:rFonts w:ascii="Times New Roman" w:eastAsia="宋体" w:hAnsi="Times New Roman"/>
          <w:sz w:val="24"/>
        </w:rPr>
      </w:pPr>
      <w:r w:rsidRPr="00AD486B">
        <w:rPr>
          <w:rFonts w:ascii="Times New Roman" w:eastAsia="宋体" w:hAnsi="Times New Roman" w:hint="eastAsia"/>
          <w:sz w:val="24"/>
        </w:rPr>
        <w:t>1.</w:t>
      </w:r>
      <w:r w:rsidRPr="00AD486B">
        <w:rPr>
          <w:rFonts w:ascii="Times New Roman" w:eastAsia="宋体" w:hAnsi="Times New Roman" w:hint="eastAsia"/>
          <w:sz w:val="24"/>
        </w:rPr>
        <w:t>能熟练地听懂、会读、会拼写</w:t>
      </w:r>
      <w:proofErr w:type="spellStart"/>
      <w:r w:rsidRPr="00AD486B">
        <w:rPr>
          <w:rFonts w:ascii="Times New Roman" w:eastAsia="宋体" w:hAnsi="Times New Roman" w:hint="eastAsia"/>
          <w:sz w:val="24"/>
        </w:rPr>
        <w:t>thirteen,fourteen,fifteen</w:t>
      </w:r>
      <w:proofErr w:type="spellEnd"/>
      <w:r w:rsidRPr="00AD486B">
        <w:rPr>
          <w:rFonts w:ascii="Times New Roman" w:eastAsia="宋体" w:hAnsi="Times New Roman" w:hint="eastAsia"/>
          <w:sz w:val="24"/>
        </w:rPr>
        <w:t xml:space="preserve">,  </w:t>
      </w:r>
      <w:proofErr w:type="spellStart"/>
      <w:r w:rsidRPr="00AD486B">
        <w:rPr>
          <w:rFonts w:ascii="Times New Roman" w:eastAsia="宋体" w:hAnsi="Times New Roman" w:hint="eastAsia"/>
          <w:sz w:val="24"/>
        </w:rPr>
        <w:t>sixteen,seventeen,eighteen</w:t>
      </w:r>
      <w:proofErr w:type="spellEnd"/>
      <w:r w:rsidRPr="00AD486B">
        <w:rPr>
          <w:rFonts w:ascii="Times New Roman" w:eastAsia="宋体" w:hAnsi="Times New Roman" w:hint="eastAsia"/>
          <w:sz w:val="24"/>
        </w:rPr>
        <w:t>, nineteen</w:t>
      </w:r>
      <w:r w:rsidRPr="00AD486B">
        <w:rPr>
          <w:rFonts w:ascii="Times New Roman" w:eastAsia="宋体" w:hAnsi="Times New Roman" w:hint="eastAsia"/>
          <w:sz w:val="24"/>
        </w:rPr>
        <w:t>。</w:t>
      </w:r>
      <w:r w:rsidRPr="00AD486B">
        <w:rPr>
          <w:rFonts w:ascii="Times New Roman" w:eastAsia="宋体" w:hAnsi="Times New Roman" w:hint="eastAsia"/>
          <w:sz w:val="24"/>
        </w:rPr>
        <w:t xml:space="preserve">  </w:t>
      </w:r>
    </w:p>
    <w:p w:rsidR="00AD486B" w:rsidRDefault="00AD486B" w:rsidP="00F07433">
      <w:pPr>
        <w:rPr>
          <w:rFonts w:ascii="Times New Roman" w:eastAsia="宋体" w:hAnsi="Times New Roman"/>
          <w:sz w:val="24"/>
        </w:rPr>
      </w:pPr>
      <w:r w:rsidRPr="00AD486B">
        <w:rPr>
          <w:rFonts w:ascii="Times New Roman" w:eastAsia="宋体" w:hAnsi="Times New Roman" w:hint="eastAsia"/>
          <w:sz w:val="24"/>
        </w:rPr>
        <w:t>2.</w:t>
      </w:r>
      <w:r w:rsidRPr="00AD486B">
        <w:rPr>
          <w:rFonts w:ascii="Times New Roman" w:eastAsia="宋体" w:hAnsi="Times New Roman" w:hint="eastAsia"/>
          <w:sz w:val="24"/>
        </w:rPr>
        <w:t>能熟练地听懂、会说、会读、会运用本单元句型：</w:t>
      </w:r>
      <w:r w:rsidRPr="00AD486B">
        <w:rPr>
          <w:rFonts w:ascii="Times New Roman" w:eastAsia="宋体" w:hAnsi="Times New Roman" w:hint="eastAsia"/>
          <w:sz w:val="24"/>
        </w:rPr>
        <w:t>How many</w:t>
      </w:r>
      <w:r w:rsidRPr="00AD486B">
        <w:rPr>
          <w:rFonts w:ascii="Times New Roman" w:eastAsia="宋体" w:hAnsi="Times New Roman" w:hint="eastAsia"/>
          <w:sz w:val="24"/>
        </w:rPr>
        <w:t>…</w:t>
      </w:r>
      <w:r w:rsidRPr="00AD486B">
        <w:rPr>
          <w:rFonts w:ascii="Times New Roman" w:eastAsia="宋体" w:hAnsi="Times New Roman" w:hint="eastAsia"/>
          <w:sz w:val="24"/>
        </w:rPr>
        <w:t xml:space="preserve"> do you have? </w:t>
      </w:r>
      <w:r w:rsidRPr="00AD486B">
        <w:rPr>
          <w:rFonts w:ascii="Times New Roman" w:eastAsia="宋体" w:hAnsi="Times New Roman" w:hint="eastAsia"/>
          <w:sz w:val="24"/>
        </w:rPr>
        <w:lastRenderedPageBreak/>
        <w:t xml:space="preserve">/What do you </w:t>
      </w:r>
      <w:proofErr w:type="gramStart"/>
      <w:r w:rsidRPr="00AD486B">
        <w:rPr>
          <w:rFonts w:ascii="Times New Roman" w:eastAsia="宋体" w:hAnsi="Times New Roman" w:hint="eastAsia"/>
          <w:sz w:val="24"/>
        </w:rPr>
        <w:t>have ?</w:t>
      </w:r>
      <w:proofErr w:type="gramEnd"/>
      <w:r w:rsidRPr="00AD486B">
        <w:rPr>
          <w:rFonts w:ascii="Times New Roman" w:eastAsia="宋体" w:hAnsi="Times New Roman" w:hint="eastAsia"/>
          <w:sz w:val="24"/>
        </w:rPr>
        <w:t xml:space="preserve"> I have</w:t>
      </w:r>
      <w:r w:rsidRPr="00AD486B">
        <w:rPr>
          <w:rFonts w:ascii="Times New Roman" w:eastAsia="宋体" w:hAnsi="Times New Roman" w:hint="eastAsia"/>
          <w:sz w:val="24"/>
        </w:rPr>
        <w:t>…</w:t>
      </w:r>
      <w:r w:rsidRPr="00AD486B">
        <w:rPr>
          <w:rFonts w:ascii="Times New Roman" w:eastAsia="宋体" w:hAnsi="Times New Roman" w:hint="eastAsia"/>
          <w:sz w:val="24"/>
        </w:rPr>
        <w:t xml:space="preserve"> /Can I</w:t>
      </w:r>
      <w:r w:rsidRPr="00AD486B">
        <w:rPr>
          <w:rFonts w:ascii="Times New Roman" w:eastAsia="宋体" w:hAnsi="Times New Roman" w:hint="eastAsia"/>
          <w:sz w:val="24"/>
        </w:rPr>
        <w:t>…？</w:t>
      </w:r>
    </w:p>
    <w:p w:rsidR="00F07433" w:rsidRPr="00E52C7B" w:rsidRDefault="00B12682" w:rsidP="00F07433">
      <w:pPr>
        <w:rPr>
          <w:rFonts w:ascii="Times New Roman" w:eastAsia="宋体" w:hAnsi="Times New Roman"/>
          <w:sz w:val="24"/>
        </w:rPr>
      </w:pPr>
      <w:r w:rsidRPr="00E52C7B">
        <w:rPr>
          <w:rFonts w:ascii="Times New Roman" w:eastAsia="宋体" w:hAnsi="Times New Roman" w:hint="eastAsia"/>
          <w:sz w:val="24"/>
        </w:rPr>
        <w:t>五、课前准备</w:t>
      </w:r>
    </w:p>
    <w:p w:rsidR="00F07433" w:rsidRPr="00E52C7B" w:rsidRDefault="00F07433" w:rsidP="00F07433">
      <w:pPr>
        <w:rPr>
          <w:rFonts w:ascii="Times New Roman" w:eastAsia="宋体" w:hAnsi="Times New Roman"/>
          <w:sz w:val="24"/>
        </w:rPr>
      </w:pPr>
      <w:r w:rsidRPr="00E52C7B">
        <w:rPr>
          <w:rFonts w:ascii="Times New Roman" w:eastAsia="宋体" w:hAnsi="Times New Roman" w:hint="eastAsia"/>
          <w:sz w:val="24"/>
        </w:rPr>
        <w:t>卡片，多媒体（</w:t>
      </w:r>
      <w:r w:rsidRPr="00E52C7B">
        <w:rPr>
          <w:rFonts w:ascii="Times New Roman" w:eastAsia="宋体" w:hAnsi="Times New Roman" w:hint="eastAsia"/>
          <w:sz w:val="24"/>
        </w:rPr>
        <w:t>PPT</w:t>
      </w:r>
      <w:r w:rsidRPr="00E52C7B">
        <w:rPr>
          <w:rFonts w:ascii="Times New Roman" w:eastAsia="宋体" w:hAnsi="Times New Roman" w:hint="eastAsia"/>
          <w:sz w:val="24"/>
        </w:rPr>
        <w:t>）</w:t>
      </w:r>
      <w:r w:rsidR="00AD486B">
        <w:rPr>
          <w:rFonts w:ascii="Times New Roman" w:eastAsia="宋体" w:hAnsi="Times New Roman" w:hint="eastAsia"/>
          <w:sz w:val="24"/>
        </w:rPr>
        <w:t>，盒子，单词卡片，贴纸</w:t>
      </w:r>
    </w:p>
    <w:p w:rsidR="00F07433" w:rsidRPr="00E52C7B" w:rsidRDefault="00B12682" w:rsidP="00F07433">
      <w:pPr>
        <w:rPr>
          <w:rFonts w:ascii="Times New Roman" w:eastAsia="宋体" w:hAnsi="Times New Roman"/>
          <w:sz w:val="24"/>
        </w:rPr>
      </w:pPr>
      <w:r w:rsidRPr="00E52C7B">
        <w:rPr>
          <w:rFonts w:ascii="Times New Roman" w:eastAsia="宋体" w:hAnsi="Times New Roman" w:hint="eastAsia"/>
          <w:sz w:val="24"/>
        </w:rPr>
        <w:t>3</w:t>
      </w:r>
      <w:r w:rsidRPr="00E52C7B">
        <w:rPr>
          <w:rFonts w:ascii="Times New Roman" w:eastAsia="宋体" w:hAnsi="Times New Roman" w:hint="eastAsia"/>
          <w:sz w:val="24"/>
        </w:rPr>
        <w:t>、板书准备：课前预先写好课题</w:t>
      </w:r>
      <w:r w:rsidR="005C0ADB">
        <w:rPr>
          <w:rFonts w:ascii="Times New Roman" w:eastAsia="宋体" w:hAnsi="Times New Roman" w:cs="Times New Roman"/>
          <w:sz w:val="24"/>
        </w:rPr>
        <w:t>Unit 3 How many</w:t>
      </w:r>
    </w:p>
    <w:p w:rsidR="00F07433" w:rsidRPr="00E52C7B" w:rsidRDefault="00B12682" w:rsidP="00F07433">
      <w:pPr>
        <w:rPr>
          <w:rFonts w:ascii="Times New Roman" w:eastAsia="宋体" w:hAnsi="Times New Roman"/>
          <w:sz w:val="24"/>
        </w:rPr>
      </w:pPr>
      <w:r w:rsidRPr="00E52C7B">
        <w:rPr>
          <w:rFonts w:ascii="Times New Roman" w:eastAsia="宋体" w:hAnsi="Times New Roman" w:hint="eastAsia"/>
          <w:sz w:val="24"/>
        </w:rPr>
        <w:t>六、教学过程：</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 xml:space="preserve">Step 1 Greeting and warm up </w:t>
      </w:r>
    </w:p>
    <w:p w:rsidR="00AD486B" w:rsidRDefault="00AD486B" w:rsidP="00B12682">
      <w:pPr>
        <w:rPr>
          <w:rFonts w:ascii="Times New Roman" w:eastAsia="宋体" w:hAnsi="Times New Roman"/>
          <w:sz w:val="24"/>
        </w:rPr>
      </w:pPr>
      <w:proofErr w:type="gramStart"/>
      <w:r w:rsidRPr="00AD486B">
        <w:rPr>
          <w:rFonts w:ascii="Times New Roman" w:eastAsia="宋体" w:hAnsi="Times New Roman" w:hint="eastAsia"/>
          <w:sz w:val="24"/>
        </w:rPr>
        <w:t>1.Greeting</w:t>
      </w:r>
      <w:proofErr w:type="gramEnd"/>
      <w:r w:rsidRPr="00AD486B">
        <w:rPr>
          <w:rFonts w:ascii="Times New Roman" w:eastAsia="宋体" w:hAnsi="Times New Roman" w:hint="eastAsia"/>
          <w:sz w:val="24"/>
        </w:rPr>
        <w:t xml:space="preserve"> </w:t>
      </w:r>
    </w:p>
    <w:p w:rsidR="00AD486B" w:rsidRDefault="00AD486B" w:rsidP="00B12682">
      <w:pPr>
        <w:rPr>
          <w:rFonts w:ascii="Times New Roman" w:eastAsia="宋体" w:hAnsi="Times New Roman"/>
          <w:sz w:val="24"/>
        </w:rPr>
      </w:pPr>
      <w:proofErr w:type="gramStart"/>
      <w:r w:rsidRPr="00AD486B">
        <w:rPr>
          <w:rFonts w:ascii="Times New Roman" w:eastAsia="宋体" w:hAnsi="Times New Roman" w:hint="eastAsia"/>
          <w:sz w:val="24"/>
        </w:rPr>
        <w:t>2.Happy</w:t>
      </w:r>
      <w:proofErr w:type="gramEnd"/>
      <w:r w:rsidRPr="00AD486B">
        <w:rPr>
          <w:rFonts w:ascii="Times New Roman" w:eastAsia="宋体" w:hAnsi="Times New Roman" w:hint="eastAsia"/>
          <w:sz w:val="24"/>
        </w:rPr>
        <w:t xml:space="preserve"> time Sing songs and say rhymes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S: I can sing/act</w:t>
      </w:r>
      <w:r w:rsidRPr="00AD486B">
        <w:rPr>
          <w:rFonts w:ascii="Times New Roman" w:eastAsia="宋体" w:hAnsi="Times New Roman" w:hint="eastAsia"/>
          <w:sz w:val="24"/>
        </w:rPr>
        <w:t>…</w:t>
      </w:r>
      <w:r w:rsidRPr="00AD486B">
        <w:rPr>
          <w:rFonts w:ascii="Times New Roman" w:eastAsia="宋体" w:hAnsi="Times New Roman" w:hint="eastAsia"/>
          <w:sz w:val="24"/>
        </w:rPr>
        <w:t xml:space="preserve">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 xml:space="preserve">3.Free talk Play a game-Lucky box </w:t>
      </w:r>
      <w:r w:rsidRPr="00AD486B">
        <w:rPr>
          <w:rFonts w:ascii="Times New Roman" w:eastAsia="宋体" w:hAnsi="Times New Roman" w:hint="eastAsia"/>
          <w:sz w:val="24"/>
        </w:rPr>
        <w:t>教师出示一只盒子，盒子里装着学生学过的所有的问题和单词，学生在盒子里抽一张</w:t>
      </w:r>
      <w:proofErr w:type="gramStart"/>
      <w:r w:rsidRPr="00AD486B">
        <w:rPr>
          <w:rFonts w:ascii="Times New Roman" w:eastAsia="宋体" w:hAnsi="Times New Roman" w:hint="eastAsia"/>
          <w:sz w:val="24"/>
        </w:rPr>
        <w:t>纸回答</w:t>
      </w:r>
      <w:proofErr w:type="gramEnd"/>
      <w:r w:rsidRPr="00AD486B">
        <w:rPr>
          <w:rFonts w:ascii="Times New Roman" w:eastAsia="宋体" w:hAnsi="Times New Roman" w:hint="eastAsia"/>
          <w:sz w:val="24"/>
        </w:rPr>
        <w:t>问题或者是读单词（并且说出单词的中文意思）。回答正确的学生可以得到小奖励。</w:t>
      </w:r>
      <w:r w:rsidRPr="00AD486B">
        <w:rPr>
          <w:rFonts w:ascii="Times New Roman" w:eastAsia="宋体" w:hAnsi="Times New Roman" w:hint="eastAsia"/>
          <w:sz w:val="24"/>
        </w:rPr>
        <w:t xml:space="preserve">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设计意图：通过这样的方式复习之前学过的内容，培养学生说的语言运用能力并且激起学生说英语的积极性。</w:t>
      </w:r>
      <w:r w:rsidRPr="00AD486B">
        <w:rPr>
          <w:rFonts w:ascii="Times New Roman" w:eastAsia="宋体" w:hAnsi="Times New Roman" w:hint="eastAsia"/>
          <w:sz w:val="24"/>
        </w:rPr>
        <w:t xml:space="preserve">  </w:t>
      </w:r>
    </w:p>
    <w:p w:rsidR="00AD486B" w:rsidRDefault="00AD486B" w:rsidP="00B12682">
      <w:pPr>
        <w:rPr>
          <w:rFonts w:ascii="Times New Roman" w:eastAsia="宋体" w:hAnsi="Times New Roman"/>
          <w:sz w:val="24"/>
        </w:rPr>
      </w:pPr>
      <w:proofErr w:type="gramStart"/>
      <w:r w:rsidRPr="00AD486B">
        <w:rPr>
          <w:rFonts w:ascii="Times New Roman" w:eastAsia="宋体" w:hAnsi="Times New Roman" w:hint="eastAsia"/>
          <w:sz w:val="24"/>
        </w:rPr>
        <w:t>4.Warm</w:t>
      </w:r>
      <w:proofErr w:type="gramEnd"/>
      <w:r w:rsidRPr="00AD486B">
        <w:rPr>
          <w:rFonts w:ascii="Times New Roman" w:eastAsia="宋体" w:hAnsi="Times New Roman" w:hint="eastAsia"/>
          <w:sz w:val="24"/>
        </w:rPr>
        <w:t xml:space="preserve"> up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w:t>
      </w:r>
      <w:r w:rsidRPr="00AD486B">
        <w:rPr>
          <w:rFonts w:ascii="Times New Roman" w:eastAsia="宋体" w:hAnsi="Times New Roman" w:hint="eastAsia"/>
          <w:sz w:val="24"/>
        </w:rPr>
        <w:t>1</w:t>
      </w:r>
      <w:r w:rsidRPr="00AD486B">
        <w:rPr>
          <w:rFonts w:ascii="Times New Roman" w:eastAsia="宋体" w:hAnsi="Times New Roman" w:hint="eastAsia"/>
          <w:sz w:val="24"/>
        </w:rPr>
        <w:t>）</w:t>
      </w:r>
      <w:r w:rsidRPr="00AD486B">
        <w:rPr>
          <w:rFonts w:ascii="Times New Roman" w:eastAsia="宋体" w:hAnsi="Times New Roman" w:hint="eastAsia"/>
          <w:sz w:val="24"/>
        </w:rPr>
        <w:t xml:space="preserve">Brain storm  </w:t>
      </w:r>
      <w:r w:rsidRPr="00AD486B">
        <w:rPr>
          <w:rFonts w:ascii="Times New Roman" w:eastAsia="宋体" w:hAnsi="Times New Roman" w:hint="eastAsia"/>
          <w:sz w:val="24"/>
        </w:rPr>
        <w:t>快速闪现上节课所学数字单词，还可以加入词组或者闪现加法题目，让学生能注意力集中。快速地复习数字</w:t>
      </w:r>
      <w:r w:rsidRPr="00AD486B">
        <w:rPr>
          <w:rFonts w:ascii="Times New Roman" w:eastAsia="宋体" w:hAnsi="Times New Roman" w:hint="eastAsia"/>
          <w:sz w:val="24"/>
        </w:rPr>
        <w:t xml:space="preserve">1-19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w:t>
      </w:r>
      <w:r w:rsidRPr="00AD486B">
        <w:rPr>
          <w:rFonts w:ascii="Times New Roman" w:eastAsia="宋体" w:hAnsi="Times New Roman" w:hint="eastAsia"/>
          <w:sz w:val="24"/>
        </w:rPr>
        <w:t>2</w:t>
      </w:r>
      <w:r w:rsidRPr="00AD486B">
        <w:rPr>
          <w:rFonts w:ascii="Times New Roman" w:eastAsia="宋体" w:hAnsi="Times New Roman" w:hint="eastAsia"/>
          <w:sz w:val="24"/>
        </w:rPr>
        <w:t>）</w:t>
      </w:r>
      <w:r w:rsidRPr="00AD486B">
        <w:rPr>
          <w:rFonts w:ascii="Times New Roman" w:eastAsia="宋体" w:hAnsi="Times New Roman" w:hint="eastAsia"/>
          <w:sz w:val="24"/>
        </w:rPr>
        <w:t xml:space="preserve">Revision-Story time  </w:t>
      </w:r>
      <w:r w:rsidRPr="00AD486B">
        <w:rPr>
          <w:rFonts w:ascii="Times New Roman" w:eastAsia="宋体" w:hAnsi="Times New Roman" w:hint="eastAsia"/>
          <w:sz w:val="24"/>
        </w:rPr>
        <w:t>跟读（教师注意语音和语调的指导与纠正）</w:t>
      </w:r>
      <w:r w:rsidRPr="00AD486B">
        <w:rPr>
          <w:rFonts w:ascii="Times New Roman" w:eastAsia="宋体" w:hAnsi="Times New Roman" w:hint="eastAsia"/>
          <w:sz w:val="24"/>
        </w:rPr>
        <w:t xml:space="preserve"> </w:t>
      </w:r>
      <w:r w:rsidRPr="00AD486B">
        <w:rPr>
          <w:rFonts w:ascii="Times New Roman" w:eastAsia="宋体" w:hAnsi="Times New Roman" w:hint="eastAsia"/>
          <w:sz w:val="24"/>
        </w:rPr>
        <w:t>自读（任选一种方式读）</w:t>
      </w:r>
      <w:r w:rsidRPr="00AD486B">
        <w:rPr>
          <w:rFonts w:ascii="Times New Roman" w:eastAsia="宋体" w:hAnsi="Times New Roman" w:hint="eastAsia"/>
          <w:sz w:val="24"/>
        </w:rPr>
        <w:t xml:space="preserve">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A.</w:t>
      </w:r>
      <w:r w:rsidRPr="00AD486B">
        <w:rPr>
          <w:rFonts w:ascii="Times New Roman" w:eastAsia="宋体" w:hAnsi="Times New Roman" w:hint="eastAsia"/>
          <w:sz w:val="24"/>
        </w:rPr>
        <w:t>自己单独读</w:t>
      </w:r>
      <w:r w:rsidRPr="00AD486B">
        <w:rPr>
          <w:rFonts w:ascii="Times New Roman" w:eastAsia="宋体" w:hAnsi="Times New Roman" w:hint="eastAsia"/>
          <w:sz w:val="24"/>
        </w:rPr>
        <w:t xml:space="preserve">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B.</w:t>
      </w:r>
      <w:r w:rsidRPr="00AD486B">
        <w:rPr>
          <w:rFonts w:ascii="Times New Roman" w:eastAsia="宋体" w:hAnsi="Times New Roman" w:hint="eastAsia"/>
          <w:sz w:val="24"/>
        </w:rPr>
        <w:t>跟伙伴扮演角色读</w:t>
      </w:r>
      <w:r w:rsidRPr="00AD486B">
        <w:rPr>
          <w:rFonts w:ascii="Times New Roman" w:eastAsia="宋体" w:hAnsi="Times New Roman" w:hint="eastAsia"/>
          <w:sz w:val="24"/>
        </w:rPr>
        <w:t xml:space="preserve">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C.</w:t>
      </w:r>
      <w:r w:rsidRPr="00AD486B">
        <w:rPr>
          <w:rFonts w:ascii="Times New Roman" w:eastAsia="宋体" w:hAnsi="Times New Roman" w:hint="eastAsia"/>
          <w:sz w:val="24"/>
        </w:rPr>
        <w:t>跟</w:t>
      </w:r>
      <w:proofErr w:type="gramStart"/>
      <w:r w:rsidRPr="00AD486B">
        <w:rPr>
          <w:rFonts w:ascii="Times New Roman" w:eastAsia="宋体" w:hAnsi="Times New Roman" w:hint="eastAsia"/>
          <w:sz w:val="24"/>
        </w:rPr>
        <w:t>伙伴齐读</w:t>
      </w:r>
      <w:proofErr w:type="gramEnd"/>
      <w:r w:rsidRPr="00AD486B">
        <w:rPr>
          <w:rFonts w:ascii="Times New Roman" w:eastAsia="宋体" w:hAnsi="Times New Roman" w:hint="eastAsia"/>
          <w:sz w:val="24"/>
        </w:rPr>
        <w:t xml:space="preserve">   </w:t>
      </w:r>
      <w:r w:rsidRPr="00AD486B">
        <w:rPr>
          <w:rFonts w:ascii="Times New Roman" w:eastAsia="宋体" w:hAnsi="Times New Roman" w:hint="eastAsia"/>
          <w:sz w:val="24"/>
        </w:rPr>
        <w:t>比一比，赛一赛，谁读得好，模仿得像。</w:t>
      </w:r>
      <w:r w:rsidRPr="00AD486B">
        <w:rPr>
          <w:rFonts w:ascii="Times New Roman" w:eastAsia="宋体" w:hAnsi="Times New Roman" w:hint="eastAsia"/>
          <w:sz w:val="24"/>
        </w:rPr>
        <w:t xml:space="preserve">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w:t>
      </w:r>
      <w:r w:rsidRPr="00AD486B">
        <w:rPr>
          <w:rFonts w:ascii="Times New Roman" w:eastAsia="宋体" w:hAnsi="Times New Roman" w:hint="eastAsia"/>
          <w:sz w:val="24"/>
        </w:rPr>
        <w:t>3</w:t>
      </w:r>
      <w:r w:rsidRPr="00AD486B">
        <w:rPr>
          <w:rFonts w:ascii="Times New Roman" w:eastAsia="宋体" w:hAnsi="Times New Roman" w:hint="eastAsia"/>
          <w:sz w:val="24"/>
        </w:rPr>
        <w:t>）</w:t>
      </w:r>
      <w:r w:rsidRPr="00AD486B">
        <w:rPr>
          <w:rFonts w:ascii="Times New Roman" w:eastAsia="宋体" w:hAnsi="Times New Roman" w:hint="eastAsia"/>
          <w:sz w:val="24"/>
        </w:rPr>
        <w:t xml:space="preserve">Fun time  </w:t>
      </w:r>
      <w:r w:rsidRPr="00AD486B">
        <w:rPr>
          <w:rFonts w:ascii="Times New Roman" w:eastAsia="宋体" w:hAnsi="Times New Roman" w:hint="eastAsia"/>
          <w:sz w:val="24"/>
        </w:rPr>
        <w:t>让学生展示上节课的</w:t>
      </w:r>
      <w:r w:rsidRPr="00AD486B">
        <w:rPr>
          <w:rFonts w:ascii="Times New Roman" w:eastAsia="宋体" w:hAnsi="Times New Roman" w:hint="eastAsia"/>
          <w:sz w:val="24"/>
        </w:rPr>
        <w:t xml:space="preserve">Fun time </w:t>
      </w:r>
      <w:r w:rsidRPr="00AD486B">
        <w:rPr>
          <w:rFonts w:ascii="Times New Roman" w:eastAsia="宋体" w:hAnsi="Times New Roman" w:hint="eastAsia"/>
          <w:sz w:val="24"/>
        </w:rPr>
        <w:t>中在同学之间做的调查，让上节课没有展示的学生有机会用自己合作努力后的结果来说</w:t>
      </w:r>
      <w:proofErr w:type="gramStart"/>
      <w:r w:rsidRPr="00AD486B">
        <w:rPr>
          <w:rFonts w:ascii="Times New Roman" w:eastAsia="宋体" w:hAnsi="Times New Roman" w:hint="eastAsia"/>
          <w:sz w:val="24"/>
        </w:rPr>
        <w:t>说</w:t>
      </w:r>
      <w:proofErr w:type="gramEnd"/>
      <w:r w:rsidRPr="00AD486B">
        <w:rPr>
          <w:rFonts w:ascii="Times New Roman" w:eastAsia="宋体" w:hAnsi="Times New Roman" w:hint="eastAsia"/>
          <w:sz w:val="24"/>
        </w:rPr>
        <w:t>，激发学生心中的成就感。</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 xml:space="preserve"> A</w:t>
      </w:r>
      <w:r w:rsidRPr="00AD486B">
        <w:rPr>
          <w:rFonts w:ascii="Times New Roman" w:eastAsia="宋体" w:hAnsi="Times New Roman" w:hint="eastAsia"/>
          <w:sz w:val="24"/>
        </w:rPr>
        <w:t>：</w:t>
      </w:r>
      <w:r w:rsidRPr="00AD486B">
        <w:rPr>
          <w:rFonts w:ascii="Times New Roman" w:eastAsia="宋体" w:hAnsi="Times New Roman" w:hint="eastAsia"/>
          <w:sz w:val="24"/>
        </w:rPr>
        <w:t xml:space="preserve">What do you have? B: I have some stickers.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 xml:space="preserve"> A: How many stickers do you have? B</w:t>
      </w:r>
      <w:r w:rsidRPr="00AD486B">
        <w:rPr>
          <w:rFonts w:ascii="Times New Roman" w:eastAsia="宋体" w:hAnsi="Times New Roman" w:hint="eastAsia"/>
          <w:sz w:val="24"/>
        </w:rPr>
        <w:t>：</w:t>
      </w:r>
      <w:r w:rsidRPr="00AD486B">
        <w:rPr>
          <w:rFonts w:ascii="Times New Roman" w:eastAsia="宋体" w:hAnsi="Times New Roman" w:hint="eastAsia"/>
          <w:sz w:val="24"/>
        </w:rPr>
        <w:t xml:space="preserve">I have eighteen stickers.   </w:t>
      </w:r>
    </w:p>
    <w:p w:rsidR="00AD486B" w:rsidRDefault="00AD486B" w:rsidP="00B12682">
      <w:pPr>
        <w:rPr>
          <w:rFonts w:ascii="Times New Roman" w:eastAsia="宋体" w:hAnsi="Times New Roman"/>
          <w:sz w:val="24"/>
        </w:rPr>
      </w:pPr>
      <w:r w:rsidRPr="00AD486B">
        <w:rPr>
          <w:rFonts w:ascii="Times New Roman" w:eastAsia="宋体" w:hAnsi="Times New Roman" w:hint="eastAsia"/>
          <w:sz w:val="24"/>
        </w:rPr>
        <w:t xml:space="preserve">Step 2 Presentation </w:t>
      </w:r>
    </w:p>
    <w:p w:rsidR="00671080" w:rsidRPr="00671080" w:rsidRDefault="00671080" w:rsidP="00671080">
      <w:pPr>
        <w:rPr>
          <w:rFonts w:ascii="Times New Roman" w:eastAsia="宋体" w:hAnsi="Times New Roman"/>
          <w:sz w:val="24"/>
        </w:rPr>
      </w:pPr>
      <w:r w:rsidRPr="00671080">
        <w:rPr>
          <w:rFonts w:ascii="Times New Roman" w:eastAsia="宋体" w:hAnsi="Times New Roman" w:hint="eastAsia"/>
          <w:sz w:val="24"/>
        </w:rPr>
        <w:t>1.</w:t>
      </w:r>
      <w:r>
        <w:rPr>
          <w:rFonts w:ascii="Times New Roman" w:eastAsia="宋体" w:hAnsi="Times New Roman" w:hint="eastAsia"/>
          <w:sz w:val="24"/>
        </w:rPr>
        <w:t xml:space="preserve"> </w:t>
      </w:r>
      <w:r w:rsidR="00AD486B" w:rsidRPr="00671080">
        <w:rPr>
          <w:rFonts w:ascii="Times New Roman" w:eastAsia="宋体" w:hAnsi="Times New Roman" w:hint="eastAsia"/>
          <w:sz w:val="24"/>
        </w:rPr>
        <w:t xml:space="preserve">Cartoon time </w:t>
      </w:r>
      <w:r w:rsidR="00AD486B" w:rsidRPr="00671080">
        <w:rPr>
          <w:rFonts w:ascii="Times New Roman" w:eastAsia="宋体" w:hAnsi="Times New Roman" w:hint="eastAsia"/>
          <w:sz w:val="24"/>
        </w:rPr>
        <w:t>导入</w:t>
      </w:r>
      <w:r w:rsidR="00AD486B" w:rsidRPr="00671080">
        <w:rPr>
          <w:rFonts w:ascii="Times New Roman" w:eastAsia="宋体" w:hAnsi="Times New Roman" w:hint="eastAsia"/>
          <w:sz w:val="24"/>
        </w:rPr>
        <w:t xml:space="preserve"> </w:t>
      </w:r>
      <w:r w:rsidR="00AD486B" w:rsidRPr="00671080">
        <w:rPr>
          <w:rFonts w:ascii="Times New Roman" w:eastAsia="宋体" w:hAnsi="Times New Roman" w:hint="eastAsia"/>
          <w:sz w:val="24"/>
        </w:rPr>
        <w:t>生师对话</w:t>
      </w:r>
      <w:r w:rsidR="00AD486B" w:rsidRPr="00671080">
        <w:rPr>
          <w:rFonts w:ascii="Times New Roman" w:eastAsia="宋体" w:hAnsi="Times New Roman" w:hint="eastAsia"/>
          <w:sz w:val="24"/>
        </w:rPr>
        <w:t xml:space="preserve">  </w:t>
      </w:r>
      <w:r w:rsidR="00AD486B" w:rsidRPr="00671080">
        <w:rPr>
          <w:rFonts w:ascii="Times New Roman" w:eastAsia="宋体" w:hAnsi="Times New Roman" w:hint="eastAsia"/>
          <w:sz w:val="24"/>
        </w:rPr>
        <w:t>教师出示物品，让学生和老师进行</w:t>
      </w:r>
      <w:r w:rsidR="00AD486B" w:rsidRPr="00671080">
        <w:rPr>
          <w:rFonts w:ascii="Times New Roman" w:eastAsia="宋体" w:hAnsi="Times New Roman" w:hint="eastAsia"/>
          <w:sz w:val="24"/>
        </w:rPr>
        <w:t xml:space="preserve">Fun time </w:t>
      </w:r>
      <w:r w:rsidR="00AD486B" w:rsidRPr="00671080">
        <w:rPr>
          <w:rFonts w:ascii="Times New Roman" w:eastAsia="宋体" w:hAnsi="Times New Roman" w:hint="eastAsia"/>
          <w:sz w:val="24"/>
        </w:rPr>
        <w:t>的对话练习。</w:t>
      </w:r>
      <w:r w:rsidR="00AD486B" w:rsidRPr="00671080">
        <w:rPr>
          <w:rFonts w:ascii="Times New Roman" w:eastAsia="宋体" w:hAnsi="Times New Roman" w:hint="eastAsia"/>
          <w:sz w:val="24"/>
        </w:rPr>
        <w:t xml:space="preserve">  </w:t>
      </w:r>
    </w:p>
    <w:p w:rsidR="00671080" w:rsidRDefault="00AD486B" w:rsidP="00671080">
      <w:pPr>
        <w:pStyle w:val="a5"/>
        <w:ind w:left="480" w:firstLineChars="0" w:firstLine="0"/>
        <w:rPr>
          <w:rFonts w:ascii="Times New Roman" w:eastAsia="宋体" w:hAnsi="Times New Roman"/>
          <w:sz w:val="24"/>
        </w:rPr>
      </w:pPr>
      <w:r w:rsidRPr="00671080">
        <w:rPr>
          <w:rFonts w:ascii="Times New Roman" w:eastAsia="宋体" w:hAnsi="Times New Roman" w:hint="eastAsia"/>
          <w:sz w:val="24"/>
        </w:rPr>
        <w:t>教师出示</w:t>
      </w:r>
      <w:r w:rsidRPr="00671080">
        <w:rPr>
          <w:rFonts w:ascii="Times New Roman" w:eastAsia="宋体" w:hAnsi="Times New Roman" w:hint="eastAsia"/>
          <w:sz w:val="24"/>
        </w:rPr>
        <w:t xml:space="preserve">Cartoon time </w:t>
      </w:r>
      <w:r w:rsidRPr="00671080">
        <w:rPr>
          <w:rFonts w:ascii="Times New Roman" w:eastAsia="宋体" w:hAnsi="Times New Roman" w:hint="eastAsia"/>
          <w:sz w:val="24"/>
        </w:rPr>
        <w:t>的图片</w:t>
      </w:r>
      <w:r w:rsidRPr="00671080">
        <w:rPr>
          <w:rFonts w:ascii="Times New Roman" w:eastAsia="宋体" w:hAnsi="Times New Roman" w:hint="eastAsia"/>
          <w:sz w:val="24"/>
        </w:rPr>
        <w:t xml:space="preserve">  </w:t>
      </w:r>
    </w:p>
    <w:p w:rsidR="00671080" w:rsidRDefault="00AD486B" w:rsidP="00671080">
      <w:pPr>
        <w:pStyle w:val="a5"/>
        <w:ind w:left="480" w:firstLineChars="0" w:firstLine="0"/>
        <w:rPr>
          <w:rFonts w:ascii="Times New Roman" w:eastAsia="宋体" w:hAnsi="Times New Roman"/>
          <w:sz w:val="24"/>
        </w:rPr>
      </w:pPr>
      <w:r w:rsidRPr="00671080">
        <w:rPr>
          <w:rFonts w:ascii="Times New Roman" w:eastAsia="宋体" w:hAnsi="Times New Roman" w:hint="eastAsia"/>
          <w:sz w:val="24"/>
        </w:rPr>
        <w:t>T</w:t>
      </w:r>
      <w:r w:rsidRPr="00671080">
        <w:rPr>
          <w:rFonts w:ascii="Times New Roman" w:eastAsia="宋体" w:hAnsi="Times New Roman" w:hint="eastAsia"/>
          <w:sz w:val="24"/>
        </w:rPr>
        <w:t>：</w:t>
      </w:r>
      <w:r w:rsidRPr="00671080">
        <w:rPr>
          <w:rFonts w:ascii="Times New Roman" w:eastAsia="宋体" w:hAnsi="Times New Roman" w:hint="eastAsia"/>
          <w:sz w:val="24"/>
        </w:rPr>
        <w:t xml:space="preserve">This is our friend, Sam. Sam has a ball.    </w:t>
      </w:r>
    </w:p>
    <w:p w:rsidR="00671080" w:rsidRDefault="00AD486B" w:rsidP="00671080">
      <w:pPr>
        <w:pStyle w:val="a5"/>
        <w:ind w:left="480" w:firstLineChars="0" w:firstLine="0"/>
        <w:rPr>
          <w:rFonts w:ascii="Times New Roman" w:eastAsia="宋体" w:hAnsi="Times New Roman"/>
          <w:sz w:val="24"/>
        </w:rPr>
      </w:pPr>
      <w:r w:rsidRPr="00671080">
        <w:rPr>
          <w:rFonts w:ascii="Times New Roman" w:eastAsia="宋体" w:hAnsi="Times New Roman" w:hint="eastAsia"/>
          <w:sz w:val="24"/>
        </w:rPr>
        <w:t>How about Bobby?</w:t>
      </w:r>
      <w:r w:rsidR="00671080">
        <w:rPr>
          <w:rFonts w:ascii="Times New Roman" w:eastAsia="宋体" w:hAnsi="Times New Roman" w:hint="eastAsia"/>
          <w:sz w:val="24"/>
        </w:rPr>
        <w:t xml:space="preserve"> </w:t>
      </w:r>
      <w:r w:rsidRPr="00671080">
        <w:rPr>
          <w:rFonts w:ascii="Times New Roman" w:eastAsia="宋体" w:hAnsi="Times New Roman" w:hint="eastAsia"/>
          <w:sz w:val="24"/>
        </w:rPr>
        <w:t xml:space="preserve">Does he have any balls?  </w:t>
      </w:r>
    </w:p>
    <w:p w:rsidR="00671080" w:rsidRDefault="00AD486B" w:rsidP="00671080">
      <w:pPr>
        <w:rPr>
          <w:rFonts w:ascii="Times New Roman" w:eastAsia="宋体" w:hAnsi="Times New Roman"/>
          <w:sz w:val="24"/>
        </w:rPr>
      </w:pPr>
      <w:r w:rsidRPr="00671080">
        <w:rPr>
          <w:rFonts w:ascii="Times New Roman" w:eastAsia="宋体" w:hAnsi="Times New Roman" w:hint="eastAsia"/>
          <w:sz w:val="24"/>
        </w:rPr>
        <w:t>2.</w:t>
      </w:r>
      <w:r w:rsidR="00671080">
        <w:rPr>
          <w:rFonts w:ascii="Times New Roman" w:eastAsia="宋体" w:hAnsi="Times New Roman" w:hint="eastAsia"/>
          <w:sz w:val="24"/>
        </w:rPr>
        <w:t xml:space="preserve"> </w:t>
      </w:r>
      <w:r w:rsidRPr="00671080">
        <w:rPr>
          <w:rFonts w:ascii="Times New Roman" w:eastAsia="宋体" w:hAnsi="Times New Roman" w:hint="eastAsia"/>
          <w:sz w:val="24"/>
        </w:rPr>
        <w:t xml:space="preserve">Watch and answer the question </w:t>
      </w:r>
    </w:p>
    <w:p w:rsidR="00FA2253" w:rsidRDefault="00AD486B" w:rsidP="00671080">
      <w:pPr>
        <w:rPr>
          <w:rFonts w:ascii="Times New Roman" w:eastAsia="宋体" w:hAnsi="Times New Roman" w:hint="eastAsia"/>
          <w:sz w:val="24"/>
        </w:rPr>
      </w:pPr>
      <w:proofErr w:type="gramStart"/>
      <w:r w:rsidRPr="00671080">
        <w:rPr>
          <w:rFonts w:ascii="Times New Roman" w:eastAsia="宋体" w:hAnsi="Times New Roman" w:hint="eastAsia"/>
          <w:sz w:val="24"/>
        </w:rPr>
        <w:t>3.True</w:t>
      </w:r>
      <w:proofErr w:type="gramEnd"/>
      <w:r w:rsidRPr="00671080">
        <w:rPr>
          <w:rFonts w:ascii="Times New Roman" w:eastAsia="宋体" w:hAnsi="Times New Roman" w:hint="eastAsia"/>
          <w:sz w:val="24"/>
        </w:rPr>
        <w:t xml:space="preserve"> or false  </w:t>
      </w:r>
    </w:p>
    <w:p w:rsidR="00671080" w:rsidRDefault="00AD486B" w:rsidP="00671080">
      <w:pPr>
        <w:rPr>
          <w:rFonts w:ascii="Times New Roman" w:eastAsia="宋体" w:hAnsi="Times New Roman"/>
          <w:sz w:val="24"/>
        </w:rPr>
      </w:pPr>
      <w:r w:rsidRPr="00671080">
        <w:rPr>
          <w:rFonts w:ascii="Times New Roman" w:eastAsia="宋体" w:hAnsi="Times New Roman" w:hint="eastAsia"/>
          <w:sz w:val="24"/>
        </w:rPr>
        <w:t>(1)Sam has two balls.</w:t>
      </w:r>
      <w:r w:rsidR="00671080">
        <w:rPr>
          <w:rFonts w:ascii="Times New Roman" w:eastAsia="宋体" w:hAnsi="Times New Roman" w:hint="eastAsia"/>
          <w:sz w:val="24"/>
        </w:rPr>
        <w:t xml:space="preserve"> </w:t>
      </w:r>
      <w:r w:rsidRPr="00671080">
        <w:rPr>
          <w:rFonts w:ascii="Times New Roman" w:eastAsia="宋体" w:hAnsi="Times New Roman" w:hint="eastAsia"/>
          <w:sz w:val="24"/>
        </w:rPr>
        <w:t>×</w:t>
      </w:r>
      <w:r w:rsidRPr="00671080">
        <w:rPr>
          <w:rFonts w:ascii="Times New Roman" w:eastAsia="宋体" w:hAnsi="Times New Roman" w:hint="eastAsia"/>
          <w:sz w:val="24"/>
        </w:rPr>
        <w:t xml:space="preserve"> </w:t>
      </w:r>
    </w:p>
    <w:p w:rsidR="00671080" w:rsidRDefault="00AD486B" w:rsidP="00671080">
      <w:pPr>
        <w:rPr>
          <w:rFonts w:ascii="Times New Roman" w:eastAsia="宋体" w:hAnsi="Times New Roman"/>
          <w:sz w:val="24"/>
        </w:rPr>
      </w:pPr>
      <w:r w:rsidRPr="00671080">
        <w:rPr>
          <w:rFonts w:ascii="Times New Roman" w:eastAsia="宋体" w:hAnsi="Times New Roman" w:hint="eastAsia"/>
          <w:sz w:val="24"/>
        </w:rPr>
        <w:t>(2)Bobby</w:t>
      </w:r>
      <w:proofErr w:type="gramStart"/>
      <w:r w:rsidRPr="00671080">
        <w:rPr>
          <w:rFonts w:ascii="Times New Roman" w:eastAsia="宋体" w:hAnsi="Times New Roman" w:hint="eastAsia"/>
          <w:sz w:val="24"/>
        </w:rPr>
        <w:t>’</w:t>
      </w:r>
      <w:proofErr w:type="gramEnd"/>
      <w:r w:rsidRPr="00671080">
        <w:rPr>
          <w:rFonts w:ascii="Times New Roman" w:eastAsia="宋体" w:hAnsi="Times New Roman" w:hint="eastAsia"/>
          <w:sz w:val="24"/>
        </w:rPr>
        <w:t xml:space="preserve">s balls are in the box.  </w:t>
      </w:r>
      <w:r w:rsidR="00671080">
        <w:rPr>
          <w:rFonts w:ascii="Times New Roman" w:eastAsia="宋体" w:hAnsi="Times New Roman" w:hint="eastAsia"/>
          <w:sz w:val="24"/>
        </w:rPr>
        <w:t xml:space="preserve">  </w:t>
      </w:r>
      <w:r w:rsidRPr="00671080">
        <w:rPr>
          <w:rFonts w:ascii="Times New Roman" w:eastAsia="宋体" w:hAnsi="Times New Roman" w:hint="eastAsia"/>
          <w:sz w:val="24"/>
        </w:rPr>
        <w:t>√</w:t>
      </w:r>
      <w:r w:rsidRPr="00671080">
        <w:rPr>
          <w:rFonts w:ascii="Times New Roman" w:eastAsia="宋体" w:hAnsi="Times New Roman" w:hint="eastAsia"/>
          <w:sz w:val="24"/>
        </w:rPr>
        <w:t xml:space="preserve"> </w:t>
      </w:r>
    </w:p>
    <w:p w:rsidR="00671080" w:rsidRDefault="00AD486B" w:rsidP="00671080">
      <w:pPr>
        <w:rPr>
          <w:rFonts w:ascii="Times New Roman" w:eastAsia="宋体" w:hAnsi="Times New Roman"/>
          <w:sz w:val="24"/>
        </w:rPr>
      </w:pPr>
      <w:r w:rsidRPr="00671080">
        <w:rPr>
          <w:rFonts w:ascii="Times New Roman" w:eastAsia="宋体" w:hAnsi="Times New Roman" w:hint="eastAsia"/>
          <w:sz w:val="24"/>
        </w:rPr>
        <w:t xml:space="preserve">(3)Bobby has eighteen balls.     </w:t>
      </w:r>
      <w:r w:rsidR="00671080">
        <w:rPr>
          <w:rFonts w:ascii="Times New Roman" w:eastAsia="宋体" w:hAnsi="Times New Roman" w:hint="eastAsia"/>
          <w:sz w:val="24"/>
        </w:rPr>
        <w:t xml:space="preserve"> </w:t>
      </w:r>
      <w:r w:rsidRPr="00671080">
        <w:rPr>
          <w:rFonts w:ascii="Times New Roman" w:eastAsia="宋体" w:hAnsi="Times New Roman" w:hint="eastAsia"/>
          <w:sz w:val="24"/>
        </w:rPr>
        <w:t xml:space="preserve">  </w:t>
      </w:r>
      <w:r w:rsidRPr="00671080">
        <w:rPr>
          <w:rFonts w:ascii="Times New Roman" w:eastAsia="宋体" w:hAnsi="Times New Roman" w:hint="eastAsia"/>
          <w:sz w:val="24"/>
        </w:rPr>
        <w:t>×</w:t>
      </w:r>
      <w:r w:rsidRPr="00671080">
        <w:rPr>
          <w:rFonts w:ascii="Times New Roman" w:eastAsia="宋体" w:hAnsi="Times New Roman" w:hint="eastAsia"/>
          <w:sz w:val="24"/>
        </w:rPr>
        <w:t xml:space="preserve"> </w:t>
      </w:r>
    </w:p>
    <w:p w:rsidR="00671080" w:rsidRDefault="00AD486B" w:rsidP="00671080">
      <w:pPr>
        <w:rPr>
          <w:rFonts w:ascii="Times New Roman" w:eastAsia="宋体" w:hAnsi="Times New Roman"/>
          <w:sz w:val="24"/>
        </w:rPr>
      </w:pPr>
      <w:r w:rsidRPr="00671080">
        <w:rPr>
          <w:rFonts w:ascii="Times New Roman" w:eastAsia="宋体" w:hAnsi="Times New Roman" w:hint="eastAsia"/>
          <w:sz w:val="24"/>
        </w:rPr>
        <w:t>(4)Bobby can</w:t>
      </w:r>
      <w:proofErr w:type="gramStart"/>
      <w:r w:rsidRPr="00671080">
        <w:rPr>
          <w:rFonts w:ascii="Times New Roman" w:eastAsia="宋体" w:hAnsi="Times New Roman" w:hint="eastAsia"/>
          <w:sz w:val="24"/>
        </w:rPr>
        <w:t>’</w:t>
      </w:r>
      <w:proofErr w:type="gramEnd"/>
      <w:r w:rsidRPr="00671080">
        <w:rPr>
          <w:rFonts w:ascii="Times New Roman" w:eastAsia="宋体" w:hAnsi="Times New Roman" w:hint="eastAsia"/>
          <w:sz w:val="24"/>
        </w:rPr>
        <w:t xml:space="preserve">t play table tennis. </w:t>
      </w:r>
      <w:r w:rsidRPr="00671080">
        <w:rPr>
          <w:rFonts w:ascii="Times New Roman" w:eastAsia="宋体" w:hAnsi="Times New Roman" w:hint="eastAsia"/>
          <w:sz w:val="24"/>
        </w:rPr>
        <w:t>√</w:t>
      </w:r>
      <w:r w:rsidRPr="00671080">
        <w:rPr>
          <w:rFonts w:ascii="Times New Roman" w:eastAsia="宋体" w:hAnsi="Times New Roman" w:hint="eastAsia"/>
          <w:sz w:val="24"/>
        </w:rPr>
        <w:t xml:space="preserve"> </w:t>
      </w:r>
    </w:p>
    <w:p w:rsidR="00671080" w:rsidRDefault="00AD486B" w:rsidP="00671080">
      <w:pPr>
        <w:rPr>
          <w:rFonts w:ascii="Times New Roman" w:eastAsia="宋体" w:hAnsi="Times New Roman"/>
          <w:sz w:val="24"/>
        </w:rPr>
      </w:pPr>
      <w:r w:rsidRPr="00671080">
        <w:rPr>
          <w:rFonts w:ascii="Times New Roman" w:eastAsia="宋体" w:hAnsi="Times New Roman" w:hint="eastAsia"/>
          <w:sz w:val="24"/>
        </w:rPr>
        <w:t>让学生说说这个故事的幽默之处。</w:t>
      </w:r>
      <w:r w:rsidRPr="00671080">
        <w:rPr>
          <w:rFonts w:ascii="Times New Roman" w:eastAsia="宋体" w:hAnsi="Times New Roman" w:hint="eastAsia"/>
          <w:sz w:val="24"/>
        </w:rPr>
        <w:t xml:space="preserve">     </w:t>
      </w:r>
    </w:p>
    <w:p w:rsidR="00671080" w:rsidRDefault="00AD486B" w:rsidP="00671080">
      <w:pPr>
        <w:rPr>
          <w:rFonts w:ascii="Times New Roman" w:eastAsia="宋体" w:hAnsi="Times New Roman"/>
          <w:sz w:val="24"/>
        </w:rPr>
      </w:pPr>
      <w:proofErr w:type="gramStart"/>
      <w:r w:rsidRPr="00671080">
        <w:rPr>
          <w:rFonts w:ascii="Times New Roman" w:eastAsia="宋体" w:hAnsi="Times New Roman" w:hint="eastAsia"/>
          <w:sz w:val="24"/>
        </w:rPr>
        <w:t>4.Read</w:t>
      </w:r>
      <w:proofErr w:type="gramEnd"/>
      <w:r w:rsidRPr="00671080">
        <w:rPr>
          <w:rFonts w:ascii="Times New Roman" w:eastAsia="宋体" w:hAnsi="Times New Roman" w:hint="eastAsia"/>
          <w:sz w:val="24"/>
        </w:rPr>
        <w:t xml:space="preserve"> the sentences  </w:t>
      </w:r>
    </w:p>
    <w:p w:rsidR="00671080" w:rsidRDefault="00AD486B" w:rsidP="00671080">
      <w:pPr>
        <w:rPr>
          <w:rFonts w:ascii="Times New Roman" w:eastAsia="宋体" w:hAnsi="Times New Roman"/>
          <w:sz w:val="24"/>
        </w:rPr>
      </w:pPr>
      <w:r w:rsidRPr="00671080">
        <w:rPr>
          <w:rFonts w:ascii="Times New Roman" w:eastAsia="宋体" w:hAnsi="Times New Roman" w:hint="eastAsia"/>
          <w:sz w:val="24"/>
        </w:rPr>
        <w:t>5.</w:t>
      </w:r>
      <w:r w:rsidRPr="00671080">
        <w:rPr>
          <w:rFonts w:ascii="Times New Roman" w:eastAsia="宋体" w:hAnsi="Times New Roman" w:hint="eastAsia"/>
          <w:sz w:val="24"/>
        </w:rPr>
        <w:t>角色表演对话</w:t>
      </w:r>
      <w:r w:rsidRPr="00671080">
        <w:rPr>
          <w:rFonts w:ascii="Times New Roman" w:eastAsia="宋体" w:hAnsi="Times New Roman" w:hint="eastAsia"/>
          <w:sz w:val="24"/>
        </w:rPr>
        <w:t xml:space="preserve">  </w:t>
      </w:r>
      <w:proofErr w:type="gramStart"/>
      <w:r w:rsidRPr="00671080">
        <w:rPr>
          <w:rFonts w:ascii="Times New Roman" w:eastAsia="宋体" w:hAnsi="Times New Roman" w:hint="eastAsia"/>
          <w:sz w:val="24"/>
        </w:rPr>
        <w:t>逐图跟读</w:t>
      </w:r>
      <w:proofErr w:type="gramEnd"/>
      <w:r w:rsidRPr="00671080">
        <w:rPr>
          <w:rFonts w:ascii="Times New Roman" w:eastAsia="宋体" w:hAnsi="Times New Roman" w:hint="eastAsia"/>
          <w:sz w:val="24"/>
        </w:rPr>
        <w:t>，注意语音语调。让学生可以加上自己的表情和动作。</w:t>
      </w:r>
      <w:r w:rsidRPr="00671080">
        <w:rPr>
          <w:rFonts w:ascii="Times New Roman" w:eastAsia="宋体" w:hAnsi="Times New Roman" w:hint="eastAsia"/>
          <w:sz w:val="24"/>
        </w:rPr>
        <w:t xml:space="preserve"> A.</w:t>
      </w:r>
      <w:r w:rsidRPr="00671080">
        <w:rPr>
          <w:rFonts w:ascii="Times New Roman" w:eastAsia="宋体" w:hAnsi="Times New Roman" w:hint="eastAsia"/>
          <w:sz w:val="24"/>
        </w:rPr>
        <w:t>自己单独读</w:t>
      </w:r>
      <w:r w:rsidRPr="00671080">
        <w:rPr>
          <w:rFonts w:ascii="Times New Roman" w:eastAsia="宋体" w:hAnsi="Times New Roman" w:hint="eastAsia"/>
          <w:sz w:val="24"/>
        </w:rPr>
        <w:t xml:space="preserve">  </w:t>
      </w:r>
    </w:p>
    <w:p w:rsidR="00671080" w:rsidRDefault="00AD486B" w:rsidP="00671080">
      <w:pPr>
        <w:rPr>
          <w:rFonts w:ascii="Times New Roman" w:eastAsia="宋体" w:hAnsi="Times New Roman"/>
          <w:sz w:val="24"/>
        </w:rPr>
      </w:pPr>
      <w:r w:rsidRPr="00671080">
        <w:rPr>
          <w:rFonts w:ascii="Times New Roman" w:eastAsia="宋体" w:hAnsi="Times New Roman" w:hint="eastAsia"/>
          <w:sz w:val="24"/>
        </w:rPr>
        <w:t>B.</w:t>
      </w:r>
      <w:r w:rsidRPr="00671080">
        <w:rPr>
          <w:rFonts w:ascii="Times New Roman" w:eastAsia="宋体" w:hAnsi="Times New Roman" w:hint="eastAsia"/>
          <w:sz w:val="24"/>
        </w:rPr>
        <w:t>跟伙伴扮演角色读</w:t>
      </w:r>
      <w:r w:rsidRPr="00671080">
        <w:rPr>
          <w:rFonts w:ascii="Times New Roman" w:eastAsia="宋体" w:hAnsi="Times New Roman" w:hint="eastAsia"/>
          <w:sz w:val="24"/>
        </w:rPr>
        <w:t xml:space="preserve"> </w:t>
      </w:r>
    </w:p>
    <w:p w:rsidR="00671080" w:rsidRDefault="00AD486B" w:rsidP="00671080">
      <w:pPr>
        <w:rPr>
          <w:rFonts w:ascii="Times New Roman" w:eastAsia="宋体" w:hAnsi="Times New Roman"/>
          <w:sz w:val="24"/>
        </w:rPr>
      </w:pPr>
      <w:r w:rsidRPr="00671080">
        <w:rPr>
          <w:rFonts w:ascii="Times New Roman" w:eastAsia="宋体" w:hAnsi="Times New Roman" w:hint="eastAsia"/>
          <w:sz w:val="24"/>
        </w:rPr>
        <w:lastRenderedPageBreak/>
        <w:t>C.</w:t>
      </w:r>
      <w:r w:rsidRPr="00671080">
        <w:rPr>
          <w:rFonts w:ascii="Times New Roman" w:eastAsia="宋体" w:hAnsi="Times New Roman" w:hint="eastAsia"/>
          <w:sz w:val="24"/>
        </w:rPr>
        <w:t>跟</w:t>
      </w:r>
      <w:proofErr w:type="gramStart"/>
      <w:r w:rsidRPr="00671080">
        <w:rPr>
          <w:rFonts w:ascii="Times New Roman" w:eastAsia="宋体" w:hAnsi="Times New Roman" w:hint="eastAsia"/>
          <w:sz w:val="24"/>
        </w:rPr>
        <w:t>伙伴齐读</w:t>
      </w:r>
      <w:proofErr w:type="gramEnd"/>
      <w:r w:rsidRPr="00671080">
        <w:rPr>
          <w:rFonts w:ascii="Times New Roman" w:eastAsia="宋体" w:hAnsi="Times New Roman" w:hint="eastAsia"/>
          <w:sz w:val="24"/>
        </w:rPr>
        <w:t xml:space="preserve">  </w:t>
      </w:r>
      <w:r w:rsidRPr="00671080">
        <w:rPr>
          <w:rFonts w:ascii="Times New Roman" w:eastAsia="宋体" w:hAnsi="Times New Roman" w:hint="eastAsia"/>
          <w:sz w:val="24"/>
        </w:rPr>
        <w:t>比一比，赛一赛，谁读得好，模仿得像。</w:t>
      </w:r>
      <w:r w:rsidRPr="00671080">
        <w:rPr>
          <w:rFonts w:ascii="Times New Roman" w:eastAsia="宋体" w:hAnsi="Times New Roman" w:hint="eastAsia"/>
          <w:sz w:val="24"/>
        </w:rPr>
        <w:t xml:space="preserve"> </w:t>
      </w:r>
    </w:p>
    <w:p w:rsidR="00AD486B" w:rsidRDefault="00AD486B" w:rsidP="00671080">
      <w:pPr>
        <w:rPr>
          <w:rFonts w:ascii="Times New Roman" w:eastAsia="宋体" w:hAnsi="Times New Roman"/>
          <w:sz w:val="24"/>
        </w:rPr>
      </w:pPr>
      <w:r w:rsidRPr="00671080">
        <w:rPr>
          <w:rFonts w:ascii="Times New Roman" w:eastAsia="宋体" w:hAnsi="Times New Roman" w:hint="eastAsia"/>
          <w:sz w:val="24"/>
        </w:rPr>
        <w:t>利用光盘中的这个角色扮演的功能。</w:t>
      </w:r>
    </w:p>
    <w:p w:rsidR="00671080" w:rsidRDefault="00671080" w:rsidP="00671080">
      <w:pPr>
        <w:rPr>
          <w:rFonts w:ascii="Times New Roman" w:eastAsia="宋体" w:hAnsi="Times New Roman"/>
          <w:sz w:val="24"/>
        </w:rPr>
      </w:pPr>
      <w:r w:rsidRPr="00671080">
        <w:rPr>
          <w:rFonts w:ascii="Times New Roman" w:eastAsia="宋体" w:hAnsi="Times New Roman"/>
          <w:sz w:val="24"/>
        </w:rPr>
        <w:t xml:space="preserve">Step 3 Consolidation   </w:t>
      </w:r>
    </w:p>
    <w:p w:rsidR="00671080" w:rsidRDefault="00671080" w:rsidP="00671080">
      <w:pPr>
        <w:pStyle w:val="a5"/>
        <w:numPr>
          <w:ilvl w:val="0"/>
          <w:numId w:val="29"/>
        </w:numPr>
        <w:ind w:firstLineChars="0"/>
        <w:rPr>
          <w:rFonts w:ascii="Times New Roman" w:eastAsia="宋体" w:hAnsi="Times New Roman"/>
          <w:sz w:val="24"/>
        </w:rPr>
      </w:pPr>
      <w:r>
        <w:rPr>
          <w:rFonts w:ascii="Times New Roman" w:eastAsia="宋体" w:hAnsi="Times New Roman"/>
          <w:sz w:val="24"/>
        </w:rPr>
        <w:t xml:space="preserve">Summary </w:t>
      </w:r>
      <w:r>
        <w:rPr>
          <w:rFonts w:ascii="Times New Roman" w:eastAsia="宋体" w:hAnsi="Times New Roman" w:hint="eastAsia"/>
          <w:sz w:val="24"/>
        </w:rPr>
        <w:t>the sentence patterns.</w:t>
      </w:r>
    </w:p>
    <w:p w:rsidR="00671080" w:rsidRPr="00671080" w:rsidRDefault="00671080" w:rsidP="00671080">
      <w:pPr>
        <w:pStyle w:val="a5"/>
        <w:numPr>
          <w:ilvl w:val="0"/>
          <w:numId w:val="29"/>
        </w:numPr>
        <w:ind w:firstLineChars="0"/>
        <w:rPr>
          <w:rFonts w:ascii="Times New Roman" w:eastAsia="宋体" w:hAnsi="Times New Roman"/>
          <w:sz w:val="24"/>
        </w:rPr>
      </w:pPr>
      <w:r>
        <w:rPr>
          <w:rFonts w:ascii="Times New Roman" w:eastAsia="宋体" w:hAnsi="Times New Roman" w:hint="eastAsia"/>
          <w:sz w:val="24"/>
        </w:rPr>
        <w:t>Summary the</w:t>
      </w:r>
      <w:r w:rsidRPr="00671080">
        <w:rPr>
          <w:rFonts w:ascii="Times New Roman" w:eastAsia="宋体" w:hAnsi="Times New Roman"/>
          <w:sz w:val="24"/>
        </w:rPr>
        <w:t xml:space="preserve"> </w:t>
      </w:r>
      <w:r>
        <w:rPr>
          <w:rFonts w:ascii="Times New Roman" w:eastAsia="宋体" w:hAnsi="Times New Roman" w:hint="eastAsia"/>
          <w:sz w:val="24"/>
        </w:rPr>
        <w:t>words.</w:t>
      </w:r>
    </w:p>
    <w:p w:rsidR="00671080" w:rsidRPr="00671080" w:rsidRDefault="00671080" w:rsidP="00671080">
      <w:pPr>
        <w:rPr>
          <w:rFonts w:ascii="Times New Roman" w:eastAsia="宋体" w:hAnsi="Times New Roman"/>
          <w:sz w:val="24"/>
        </w:rPr>
      </w:pPr>
      <w:r w:rsidRPr="00671080">
        <w:rPr>
          <w:rFonts w:ascii="Times New Roman" w:eastAsia="宋体" w:hAnsi="Times New Roman"/>
          <w:sz w:val="24"/>
        </w:rPr>
        <w:t>Step 5 Homework</w:t>
      </w:r>
    </w:p>
    <w:p w:rsidR="00E664E9" w:rsidRPr="00E52C7B" w:rsidRDefault="00B12682" w:rsidP="00B12682">
      <w:pPr>
        <w:rPr>
          <w:rStyle w:val="apple-converted-space"/>
          <w:rFonts w:ascii="Times New Roman" w:eastAsia="宋体" w:hAnsi="Times New Roman"/>
          <w:color w:val="333333"/>
          <w:sz w:val="24"/>
          <w:szCs w:val="21"/>
        </w:rPr>
      </w:pPr>
      <w:r w:rsidRPr="00E52C7B">
        <w:rPr>
          <w:rFonts w:ascii="Times New Roman" w:eastAsia="宋体" w:hAnsi="Times New Roman" w:hint="eastAsia"/>
          <w:sz w:val="24"/>
        </w:rPr>
        <w:t>七、板书设计：</w:t>
      </w:r>
      <w:r w:rsidRPr="00E52C7B">
        <w:rPr>
          <w:rStyle w:val="apple-converted-space"/>
          <w:rFonts w:ascii="Times New Roman" w:eastAsia="宋体" w:hAnsi="Times New Roman" w:hint="eastAsia"/>
          <w:color w:val="333333"/>
          <w:sz w:val="24"/>
          <w:szCs w:val="21"/>
        </w:rPr>
        <w:t> </w:t>
      </w:r>
    </w:p>
    <w:p w:rsidR="003A476D" w:rsidRDefault="005C0ADB" w:rsidP="00E664E9">
      <w:pPr>
        <w:rPr>
          <w:rFonts w:ascii="Times New Roman" w:eastAsia="宋体" w:hAnsi="Times New Roman" w:cs="Times New Roman"/>
          <w:sz w:val="24"/>
        </w:rPr>
      </w:pPr>
      <w:r>
        <w:rPr>
          <w:rFonts w:ascii="Times New Roman" w:eastAsia="宋体" w:hAnsi="Times New Roman" w:cs="Times New Roman"/>
          <w:sz w:val="24"/>
        </w:rPr>
        <w:t>Unit 3 How many</w:t>
      </w:r>
    </w:p>
    <w:p w:rsidR="003A476D" w:rsidRDefault="00671080" w:rsidP="00E664E9">
      <w:pPr>
        <w:rPr>
          <w:rFonts w:ascii="Times New Roman" w:eastAsia="宋体" w:hAnsi="Times New Roman" w:cs="Times New Roman"/>
          <w:sz w:val="24"/>
        </w:rPr>
      </w:pPr>
      <w:r>
        <w:rPr>
          <w:rFonts w:ascii="Times New Roman" w:eastAsia="宋体" w:hAnsi="Times New Roman" w:cs="Times New Roman" w:hint="eastAsia"/>
          <w:sz w:val="24"/>
        </w:rPr>
        <w:t xml:space="preserve">What do you have?  </w:t>
      </w:r>
      <w:r w:rsidR="003A476D">
        <w:rPr>
          <w:rFonts w:ascii="Times New Roman" w:eastAsia="宋体" w:hAnsi="Times New Roman" w:cs="Times New Roman" w:hint="eastAsia"/>
          <w:sz w:val="24"/>
        </w:rPr>
        <w:t>I have a/some</w:t>
      </w:r>
      <w:r w:rsidR="003A476D">
        <w:rPr>
          <w:rFonts w:ascii="Times New Roman" w:eastAsia="宋体" w:hAnsi="Times New Roman" w:cs="Times New Roman"/>
          <w:sz w:val="24"/>
        </w:rPr>
        <w:t>…</w:t>
      </w:r>
    </w:p>
    <w:p w:rsidR="00E664E9" w:rsidRPr="00E52C7B" w:rsidRDefault="00671080" w:rsidP="00E664E9">
      <w:pPr>
        <w:rPr>
          <w:rFonts w:ascii="Times New Roman" w:eastAsia="宋体" w:hAnsi="Times New Roman"/>
          <w:sz w:val="24"/>
        </w:rPr>
      </w:pPr>
      <w:r>
        <w:rPr>
          <w:rFonts w:ascii="Times New Roman" w:eastAsia="宋体" w:hAnsi="Times New Roman" w:cs="宋体" w:hint="eastAsia"/>
          <w:sz w:val="24"/>
        </w:rPr>
        <w:t>How many d</w:t>
      </w:r>
      <w:r w:rsidR="00E664E9" w:rsidRPr="00E52C7B">
        <w:rPr>
          <w:rFonts w:ascii="Times New Roman" w:eastAsia="宋体" w:hAnsi="Times New Roman" w:cs="宋体" w:hint="eastAsia"/>
          <w:sz w:val="24"/>
        </w:rPr>
        <w:t xml:space="preserve">o you </w:t>
      </w:r>
      <w:r w:rsidR="003A476D">
        <w:rPr>
          <w:rFonts w:ascii="Times New Roman" w:eastAsia="宋体" w:hAnsi="Times New Roman" w:cs="宋体" w:hint="eastAsia"/>
          <w:sz w:val="24"/>
        </w:rPr>
        <w:t>have</w:t>
      </w:r>
      <w:r w:rsidR="00E664E9" w:rsidRPr="00E52C7B">
        <w:rPr>
          <w:rFonts w:ascii="Times New Roman" w:eastAsia="宋体" w:hAnsi="Times New Roman" w:cs="宋体" w:hint="eastAsia"/>
          <w:sz w:val="24"/>
        </w:rPr>
        <w:t>…</w:t>
      </w:r>
      <w:r w:rsidR="00E664E9" w:rsidRPr="00E52C7B">
        <w:rPr>
          <w:rFonts w:ascii="Times New Roman" w:eastAsia="宋体" w:hAnsi="Times New Roman" w:cs="宋体" w:hint="eastAsia"/>
          <w:sz w:val="24"/>
        </w:rPr>
        <w:t xml:space="preserve">?      </w:t>
      </w:r>
    </w:p>
    <w:p w:rsidR="00E664E9" w:rsidRDefault="00671080" w:rsidP="00E664E9">
      <w:pPr>
        <w:rPr>
          <w:rFonts w:ascii="Times New Roman" w:eastAsia="宋体" w:hAnsi="Times New Roman"/>
          <w:sz w:val="24"/>
          <w:szCs w:val="15"/>
        </w:rPr>
      </w:pPr>
      <w:r>
        <w:rPr>
          <w:rFonts w:ascii="Times New Roman" w:eastAsia="宋体" w:hAnsi="Times New Roman" w:hint="eastAsia"/>
          <w:sz w:val="24"/>
          <w:szCs w:val="15"/>
        </w:rPr>
        <w:t>I have</w:t>
      </w:r>
      <w:r>
        <w:rPr>
          <w:rFonts w:ascii="Times New Roman" w:eastAsia="宋体" w:hAnsi="Times New Roman"/>
          <w:sz w:val="24"/>
          <w:szCs w:val="15"/>
        </w:rPr>
        <w:t>…</w:t>
      </w:r>
    </w:p>
    <w:p w:rsidR="00671080" w:rsidRPr="00E52C7B" w:rsidRDefault="00671080" w:rsidP="00E664E9">
      <w:pPr>
        <w:rPr>
          <w:rFonts w:ascii="Times New Roman" w:eastAsia="宋体" w:hAnsi="Times New Roman" w:cs="宋体"/>
          <w:sz w:val="24"/>
        </w:rPr>
      </w:pPr>
      <w:r>
        <w:rPr>
          <w:rFonts w:ascii="Times New Roman" w:eastAsia="宋体" w:hAnsi="Times New Roman" w:hint="eastAsia"/>
          <w:sz w:val="24"/>
          <w:szCs w:val="15"/>
        </w:rPr>
        <w:t>Can you</w:t>
      </w:r>
      <w:r>
        <w:rPr>
          <w:rFonts w:ascii="Times New Roman" w:eastAsia="宋体" w:hAnsi="Times New Roman"/>
          <w:sz w:val="24"/>
          <w:szCs w:val="15"/>
        </w:rPr>
        <w:t>…</w:t>
      </w:r>
    </w:p>
    <w:p w:rsidR="00D01F63" w:rsidRPr="00E52C7B" w:rsidRDefault="00B12682" w:rsidP="00B12682">
      <w:pPr>
        <w:rPr>
          <w:rFonts w:ascii="Times New Roman" w:eastAsia="宋体" w:hAnsi="Times New Roman"/>
          <w:sz w:val="24"/>
        </w:rPr>
      </w:pPr>
      <w:r w:rsidRPr="00E52C7B">
        <w:rPr>
          <w:rFonts w:ascii="Times New Roman" w:eastAsia="宋体" w:hAnsi="Times New Roman" w:hint="eastAsia"/>
          <w:sz w:val="24"/>
        </w:rPr>
        <w:t>八、教学反思：</w:t>
      </w:r>
    </w:p>
    <w:p w:rsidR="00BB2304" w:rsidRDefault="00BB2304" w:rsidP="00BB2304">
      <w:pPr>
        <w:rPr>
          <w:rFonts w:ascii="Times New Roman" w:eastAsia="宋体" w:hAnsi="Times New Roman"/>
          <w:sz w:val="24"/>
        </w:rPr>
      </w:pPr>
    </w:p>
    <w:p w:rsidR="00A30A79" w:rsidRDefault="00A30A79" w:rsidP="00BB2304">
      <w:pPr>
        <w:rPr>
          <w:rFonts w:ascii="Times New Roman" w:eastAsia="宋体" w:hAnsi="Times New Roman"/>
          <w:sz w:val="24"/>
        </w:rPr>
      </w:pPr>
    </w:p>
    <w:p w:rsidR="00A30A79" w:rsidRPr="00E52C7B" w:rsidRDefault="00A30A79" w:rsidP="00BB2304">
      <w:pPr>
        <w:rPr>
          <w:rFonts w:ascii="Times New Roman" w:eastAsia="宋体" w:hAnsi="Times New Roman"/>
          <w:sz w:val="24"/>
        </w:rPr>
      </w:pPr>
    </w:p>
    <w:p w:rsidR="00FD289C" w:rsidRPr="00E52C7B" w:rsidRDefault="00FD289C" w:rsidP="00A30A79">
      <w:pPr>
        <w:jc w:val="center"/>
        <w:rPr>
          <w:rFonts w:ascii="Times New Roman" w:eastAsia="宋体" w:hAnsi="Times New Roman"/>
          <w:sz w:val="24"/>
        </w:rPr>
      </w:pPr>
      <w:r w:rsidRPr="00E52C7B">
        <w:rPr>
          <w:rFonts w:ascii="Times New Roman" w:eastAsia="宋体" w:hAnsi="Times New Roman" w:hint="eastAsia"/>
          <w:sz w:val="24"/>
        </w:rPr>
        <w:t>第三课时</w:t>
      </w:r>
    </w:p>
    <w:p w:rsidR="00FD289C" w:rsidRPr="00E52C7B" w:rsidRDefault="00FD289C" w:rsidP="00FD289C">
      <w:pPr>
        <w:rPr>
          <w:rFonts w:ascii="Times New Roman" w:eastAsia="宋体" w:hAnsi="Times New Roman"/>
          <w:sz w:val="24"/>
        </w:rPr>
      </w:pPr>
      <w:r w:rsidRPr="00E52C7B">
        <w:rPr>
          <w:rFonts w:ascii="Times New Roman" w:eastAsia="宋体" w:hAnsi="Times New Roman" w:hint="eastAsia"/>
          <w:sz w:val="24"/>
        </w:rPr>
        <w:t>一、教学内容</w:t>
      </w:r>
    </w:p>
    <w:p w:rsidR="00FD289C" w:rsidRPr="00E52C7B" w:rsidRDefault="00B04691" w:rsidP="00FD289C">
      <w:pPr>
        <w:rPr>
          <w:rFonts w:ascii="Times New Roman" w:eastAsia="宋体" w:hAnsi="Times New Roman"/>
          <w:sz w:val="24"/>
        </w:rPr>
      </w:pPr>
      <w:r>
        <w:rPr>
          <w:rFonts w:ascii="Times New Roman" w:eastAsia="宋体" w:hAnsi="Times New Roman" w:hint="eastAsia"/>
          <w:sz w:val="24"/>
        </w:rPr>
        <w:t>译林出版社《英语》四年级上册第三</w:t>
      </w:r>
      <w:r w:rsidR="00FD289C" w:rsidRPr="00E52C7B">
        <w:rPr>
          <w:rFonts w:ascii="Times New Roman" w:eastAsia="宋体" w:hAnsi="Times New Roman" w:hint="eastAsia"/>
          <w:sz w:val="24"/>
        </w:rPr>
        <w:t>单元、第三教时（</w:t>
      </w:r>
      <w:r w:rsidR="00FD289C" w:rsidRPr="00E52C7B">
        <w:rPr>
          <w:rFonts w:ascii="Times New Roman" w:eastAsia="宋体" w:hAnsi="Times New Roman" w:hint="eastAsia"/>
          <w:sz w:val="24"/>
        </w:rPr>
        <w:t>Cartoon time</w:t>
      </w:r>
      <w:r w:rsidR="00FD289C" w:rsidRPr="00E52C7B">
        <w:rPr>
          <w:rFonts w:ascii="Times New Roman" w:eastAsia="宋体" w:hAnsi="Times New Roman" w:hint="eastAsia"/>
          <w:sz w:val="24"/>
        </w:rPr>
        <w:t>）</w:t>
      </w:r>
    </w:p>
    <w:p w:rsidR="00FD289C" w:rsidRPr="00E52C7B" w:rsidRDefault="00FD289C" w:rsidP="00FD289C">
      <w:pPr>
        <w:rPr>
          <w:rFonts w:ascii="Times New Roman" w:eastAsia="宋体" w:hAnsi="Times New Roman"/>
          <w:sz w:val="24"/>
        </w:rPr>
      </w:pPr>
      <w:r w:rsidRPr="00E52C7B">
        <w:rPr>
          <w:rFonts w:ascii="Times New Roman" w:eastAsia="宋体" w:hAnsi="Times New Roman" w:hint="eastAsia"/>
          <w:sz w:val="24"/>
        </w:rPr>
        <w:t>二、教学目标</w:t>
      </w:r>
    </w:p>
    <w:p w:rsidR="00C5439B" w:rsidRDefault="00C5439B" w:rsidP="00A35FBC">
      <w:pPr>
        <w:rPr>
          <w:rFonts w:ascii="宋体" w:hAnsi="宋体"/>
          <w:sz w:val="24"/>
        </w:rPr>
      </w:pPr>
      <w:r w:rsidRPr="00C5439B">
        <w:rPr>
          <w:rFonts w:ascii="宋体" w:hAnsi="宋体" w:hint="eastAsia"/>
          <w:sz w:val="24"/>
        </w:rPr>
        <w:t xml:space="preserve">1、学生能有感情朗读Cartoon time的对话，并且能够表演  </w:t>
      </w:r>
    </w:p>
    <w:p w:rsidR="00C5439B" w:rsidRDefault="00C5439B" w:rsidP="00A35FBC">
      <w:pPr>
        <w:rPr>
          <w:rFonts w:ascii="宋体" w:hAnsi="宋体"/>
          <w:sz w:val="24"/>
        </w:rPr>
      </w:pPr>
      <w:r w:rsidRPr="00C5439B">
        <w:rPr>
          <w:rFonts w:ascii="宋体" w:hAnsi="宋体" w:hint="eastAsia"/>
          <w:sz w:val="24"/>
        </w:rPr>
        <w:t xml:space="preserve">2、学生对句型：Can </w:t>
      </w:r>
      <w:proofErr w:type="gramStart"/>
      <w:r w:rsidRPr="00C5439B">
        <w:rPr>
          <w:rFonts w:ascii="宋体" w:hAnsi="宋体" w:hint="eastAsia"/>
          <w:sz w:val="24"/>
        </w:rPr>
        <w:t>you ...?</w:t>
      </w:r>
      <w:proofErr w:type="gramEnd"/>
      <w:r w:rsidRPr="00C5439B">
        <w:rPr>
          <w:rFonts w:ascii="宋体" w:hAnsi="宋体" w:hint="eastAsia"/>
          <w:sz w:val="24"/>
        </w:rPr>
        <w:t xml:space="preserve"> 有初步了解 </w:t>
      </w:r>
    </w:p>
    <w:p w:rsidR="00A35FBC" w:rsidRDefault="00C5439B" w:rsidP="00A35FBC">
      <w:pPr>
        <w:rPr>
          <w:rFonts w:ascii="宋体" w:eastAsia="宋体" w:hAnsi="宋体"/>
          <w:sz w:val="24"/>
        </w:rPr>
      </w:pPr>
      <w:r w:rsidRPr="00C5439B">
        <w:rPr>
          <w:rFonts w:ascii="宋体" w:hAnsi="宋体" w:hint="eastAsia"/>
          <w:sz w:val="24"/>
        </w:rPr>
        <w:t>3、学生能够正确发出字母l在单词中间的发音/l/ 4、学生能流利诵读rhyme time的小诗</w:t>
      </w:r>
    </w:p>
    <w:p w:rsidR="00FD289C" w:rsidRPr="00E52C7B" w:rsidRDefault="00FD289C" w:rsidP="00A35FBC">
      <w:pPr>
        <w:rPr>
          <w:rFonts w:ascii="Times New Roman" w:eastAsia="宋体" w:hAnsi="Times New Roman"/>
          <w:sz w:val="24"/>
        </w:rPr>
      </w:pPr>
      <w:r w:rsidRPr="00E52C7B">
        <w:rPr>
          <w:rFonts w:ascii="Times New Roman" w:eastAsia="宋体" w:hAnsi="Times New Roman" w:hint="eastAsia"/>
          <w:sz w:val="24"/>
        </w:rPr>
        <w:t>三、教学重点</w:t>
      </w:r>
    </w:p>
    <w:p w:rsidR="00A35FBC" w:rsidRDefault="00C5439B" w:rsidP="00A35FBC">
      <w:pPr>
        <w:rPr>
          <w:rFonts w:ascii="宋体" w:hAnsi="宋体"/>
          <w:sz w:val="24"/>
        </w:rPr>
      </w:pPr>
      <w:r>
        <w:rPr>
          <w:rFonts w:ascii="宋体" w:hAnsi="宋体" w:hint="eastAsia"/>
          <w:sz w:val="24"/>
        </w:rPr>
        <w:t>1</w:t>
      </w:r>
      <w:r w:rsidR="00A35FBC">
        <w:rPr>
          <w:rFonts w:ascii="宋体" w:hAnsi="宋体" w:hint="eastAsia"/>
          <w:sz w:val="24"/>
        </w:rPr>
        <w:t>.能熟练听懂、会读、会拼写本单元单词。</w:t>
      </w:r>
    </w:p>
    <w:p w:rsidR="00A35FBC" w:rsidRDefault="00A35FBC" w:rsidP="00A35FBC">
      <w:pPr>
        <w:rPr>
          <w:rFonts w:ascii="宋体" w:hAnsi="宋体"/>
          <w:sz w:val="24"/>
        </w:rPr>
      </w:pPr>
      <w:r>
        <w:rPr>
          <w:rFonts w:ascii="宋体" w:hAnsi="宋体" w:hint="eastAsia"/>
          <w:sz w:val="24"/>
        </w:rPr>
        <w:t>2.能熟练听懂、会说、会读、会运用本单元句型</w:t>
      </w:r>
      <w:r>
        <w:rPr>
          <w:rFonts w:ascii="宋体" w:eastAsia="宋体" w:hAnsi="宋体" w:cs="宋体" w:hint="eastAsia"/>
          <w:sz w:val="24"/>
        </w:rPr>
        <w:t>。</w:t>
      </w:r>
    </w:p>
    <w:p w:rsidR="00C5439B" w:rsidRDefault="00C5439B" w:rsidP="00FD289C">
      <w:pPr>
        <w:rPr>
          <w:rFonts w:ascii="宋体" w:eastAsia="宋体" w:hAnsi="宋体"/>
          <w:sz w:val="24"/>
        </w:rPr>
      </w:pPr>
      <w:r>
        <w:rPr>
          <w:rFonts w:ascii="宋体" w:eastAsia="宋体" w:hAnsi="宋体" w:hint="eastAsia"/>
          <w:sz w:val="24"/>
        </w:rPr>
        <w:t>3.</w:t>
      </w:r>
      <w:r w:rsidRPr="00C5439B">
        <w:rPr>
          <w:rFonts w:ascii="宋体" w:eastAsia="宋体" w:hAnsi="宋体" w:hint="eastAsia"/>
          <w:sz w:val="24"/>
        </w:rPr>
        <w:t>字母l在单词中间时的发音，cartoon time对话的朗读</w:t>
      </w:r>
    </w:p>
    <w:p w:rsidR="00FD289C" w:rsidRPr="00E52C7B" w:rsidRDefault="00FD289C" w:rsidP="00FD289C">
      <w:pPr>
        <w:rPr>
          <w:rFonts w:ascii="Times New Roman" w:eastAsia="宋体" w:hAnsi="Times New Roman"/>
          <w:sz w:val="24"/>
        </w:rPr>
      </w:pPr>
      <w:r w:rsidRPr="00E52C7B">
        <w:rPr>
          <w:rFonts w:ascii="Times New Roman" w:eastAsia="宋体" w:hAnsi="Times New Roman" w:hint="eastAsia"/>
          <w:sz w:val="24"/>
        </w:rPr>
        <w:t>四、教学难点</w:t>
      </w:r>
    </w:p>
    <w:p w:rsidR="00C5439B" w:rsidRDefault="00C5439B" w:rsidP="00A35FBC">
      <w:pPr>
        <w:rPr>
          <w:rFonts w:ascii="宋体" w:eastAsia="宋体" w:hAnsi="宋体"/>
          <w:sz w:val="24"/>
        </w:rPr>
      </w:pPr>
      <w:r w:rsidRPr="00C5439B">
        <w:rPr>
          <w:rFonts w:ascii="宋体" w:eastAsia="宋体" w:hAnsi="宋体" w:hint="eastAsia"/>
          <w:sz w:val="24"/>
        </w:rPr>
        <w:t>字母l在单词中间时的发音</w:t>
      </w:r>
    </w:p>
    <w:p w:rsidR="00FD289C" w:rsidRPr="00E52C7B" w:rsidRDefault="00FD289C" w:rsidP="00A35FBC">
      <w:pPr>
        <w:rPr>
          <w:rFonts w:ascii="Times New Roman" w:eastAsia="宋体" w:hAnsi="Times New Roman"/>
          <w:sz w:val="24"/>
        </w:rPr>
      </w:pPr>
      <w:r w:rsidRPr="00E52C7B">
        <w:rPr>
          <w:rFonts w:ascii="Times New Roman" w:eastAsia="宋体" w:hAnsi="Times New Roman" w:hint="eastAsia"/>
          <w:sz w:val="24"/>
        </w:rPr>
        <w:t>五、课前准备</w:t>
      </w:r>
    </w:p>
    <w:p w:rsidR="00FD289C" w:rsidRPr="00E52C7B" w:rsidRDefault="00FD289C" w:rsidP="00FD289C">
      <w:pPr>
        <w:rPr>
          <w:rFonts w:ascii="Times New Roman" w:eastAsia="宋体" w:hAnsi="Times New Roman"/>
          <w:sz w:val="24"/>
        </w:rPr>
      </w:pPr>
      <w:r w:rsidRPr="00E52C7B">
        <w:rPr>
          <w:rFonts w:ascii="Times New Roman" w:eastAsia="宋体" w:hAnsi="Times New Roman" w:hint="eastAsia"/>
          <w:sz w:val="24"/>
        </w:rPr>
        <w:t>卡片，多媒体（</w:t>
      </w:r>
      <w:r w:rsidRPr="00E52C7B">
        <w:rPr>
          <w:rFonts w:ascii="Times New Roman" w:eastAsia="宋体" w:hAnsi="Times New Roman"/>
          <w:sz w:val="24"/>
        </w:rPr>
        <w:t>PPT</w:t>
      </w:r>
      <w:r w:rsidRPr="00E52C7B">
        <w:rPr>
          <w:rFonts w:ascii="Times New Roman" w:eastAsia="宋体" w:hAnsi="Times New Roman" w:hint="eastAsia"/>
          <w:sz w:val="24"/>
        </w:rPr>
        <w:t>）</w:t>
      </w:r>
      <w:r w:rsidR="00C5439B">
        <w:rPr>
          <w:rFonts w:ascii="Times New Roman" w:eastAsia="宋体" w:hAnsi="Times New Roman" w:hint="eastAsia"/>
          <w:sz w:val="24"/>
        </w:rPr>
        <w:t>，乒乓球</w:t>
      </w:r>
    </w:p>
    <w:p w:rsidR="00FD289C" w:rsidRPr="00E52C7B" w:rsidRDefault="00FD289C" w:rsidP="00FD289C">
      <w:pPr>
        <w:rPr>
          <w:rFonts w:ascii="Times New Roman" w:eastAsia="宋体" w:hAnsi="Times New Roman"/>
          <w:sz w:val="24"/>
        </w:rPr>
      </w:pPr>
      <w:r w:rsidRPr="00E52C7B">
        <w:rPr>
          <w:rFonts w:ascii="Times New Roman" w:eastAsia="宋体" w:hAnsi="Times New Roman" w:hint="eastAsia"/>
          <w:sz w:val="24"/>
        </w:rPr>
        <w:t>六、教学过程</w:t>
      </w:r>
    </w:p>
    <w:p w:rsidR="00A35FBC" w:rsidRPr="00A35FBC" w:rsidRDefault="00A35FBC" w:rsidP="00A35FBC">
      <w:pPr>
        <w:rPr>
          <w:rFonts w:ascii="Times New Roman" w:eastAsia="宋体" w:hAnsi="Times New Roman"/>
          <w:sz w:val="24"/>
        </w:rPr>
      </w:pPr>
      <w:r w:rsidRPr="00A35FBC">
        <w:rPr>
          <w:rFonts w:ascii="Times New Roman" w:eastAsia="宋体" w:hAnsi="Times New Roman"/>
          <w:sz w:val="24"/>
        </w:rPr>
        <w:t>Step 1 Greeting and warm up</w:t>
      </w:r>
    </w:p>
    <w:p w:rsidR="00ED2C13" w:rsidRPr="00ED2C13" w:rsidRDefault="00ED2C13" w:rsidP="00ED2C13">
      <w:pPr>
        <w:pStyle w:val="a5"/>
        <w:numPr>
          <w:ilvl w:val="0"/>
          <w:numId w:val="32"/>
        </w:numPr>
        <w:ind w:firstLineChars="0"/>
        <w:rPr>
          <w:rFonts w:ascii="Times New Roman" w:eastAsia="宋体" w:hAnsi="Times New Roman"/>
          <w:sz w:val="24"/>
        </w:rPr>
      </w:pPr>
      <w:r w:rsidRPr="00ED2C13">
        <w:rPr>
          <w:rFonts w:ascii="Times New Roman" w:eastAsia="宋体" w:hAnsi="Times New Roman" w:hint="eastAsia"/>
          <w:sz w:val="24"/>
        </w:rPr>
        <w:t>教师与学生玩一个小游戏（认读数字），借此复习新单词</w:t>
      </w:r>
      <w:r w:rsidRPr="00ED2C13">
        <w:rPr>
          <w:rFonts w:ascii="Times New Roman" w:eastAsia="宋体" w:hAnsi="Times New Roman" w:hint="eastAsia"/>
          <w:sz w:val="24"/>
        </w:rPr>
        <w:t xml:space="preserve">  </w:t>
      </w:r>
    </w:p>
    <w:p w:rsidR="00ED2C13" w:rsidRPr="00FA2253" w:rsidRDefault="00ED2C13" w:rsidP="00FA2253">
      <w:pPr>
        <w:rPr>
          <w:rFonts w:ascii="Times New Roman" w:eastAsia="宋体" w:hAnsi="Times New Roman"/>
          <w:sz w:val="24"/>
        </w:rPr>
      </w:pPr>
      <w:bookmarkStart w:id="0" w:name="_GoBack"/>
      <w:bookmarkEnd w:id="0"/>
      <w:r w:rsidRPr="00FA2253">
        <w:rPr>
          <w:rFonts w:ascii="Times New Roman" w:eastAsia="宋体" w:hAnsi="Times New Roman" w:hint="eastAsia"/>
          <w:sz w:val="24"/>
        </w:rPr>
        <w:t>T: Boys and girls, before the class, let</w:t>
      </w:r>
      <w:r w:rsidRPr="00FA2253">
        <w:rPr>
          <w:rFonts w:ascii="Times New Roman" w:eastAsia="宋体" w:hAnsi="Times New Roman" w:hint="eastAsia"/>
          <w:sz w:val="24"/>
        </w:rPr>
        <w:t>’</w:t>
      </w:r>
      <w:r w:rsidRPr="00FA2253">
        <w:rPr>
          <w:rFonts w:ascii="Times New Roman" w:eastAsia="宋体" w:hAnsi="Times New Roman" w:hint="eastAsia"/>
          <w:sz w:val="24"/>
        </w:rPr>
        <w:t xml:space="preserve">s play a game, OK? When you see the numbers on the screen, you name it loudly and I want to see who the first is. </w:t>
      </w:r>
      <w:r w:rsidRPr="00FA2253">
        <w:rPr>
          <w:rFonts w:ascii="Times New Roman" w:eastAsia="宋体" w:hAnsi="Times New Roman" w:hint="eastAsia"/>
          <w:sz w:val="24"/>
        </w:rPr>
        <w:t>见课件</w:t>
      </w:r>
      <w:r w:rsidRPr="00FA2253">
        <w:rPr>
          <w:rFonts w:ascii="Times New Roman" w:eastAsia="宋体" w:hAnsi="Times New Roman" w:hint="eastAsia"/>
          <w:sz w:val="24"/>
        </w:rPr>
        <w:t xml:space="preserve">   </w:t>
      </w:r>
    </w:p>
    <w:p w:rsidR="00ED2C13" w:rsidRPr="00ED2C13" w:rsidRDefault="00ED2C13" w:rsidP="00ED2C13">
      <w:pPr>
        <w:pStyle w:val="a5"/>
        <w:numPr>
          <w:ilvl w:val="0"/>
          <w:numId w:val="32"/>
        </w:numPr>
        <w:ind w:firstLineChars="0"/>
        <w:rPr>
          <w:rFonts w:ascii="Times New Roman" w:eastAsia="宋体" w:hAnsi="Times New Roman"/>
          <w:sz w:val="24"/>
        </w:rPr>
      </w:pPr>
      <w:r w:rsidRPr="00ED2C13">
        <w:rPr>
          <w:rFonts w:ascii="Times New Roman" w:eastAsia="宋体" w:hAnsi="Times New Roman" w:hint="eastAsia"/>
          <w:sz w:val="24"/>
        </w:rPr>
        <w:t>教师与学生进行简单对话，复习句型</w:t>
      </w:r>
      <w:r w:rsidRPr="00ED2C13">
        <w:rPr>
          <w:rFonts w:ascii="Times New Roman" w:eastAsia="宋体" w:hAnsi="Times New Roman" w:hint="eastAsia"/>
          <w:sz w:val="24"/>
        </w:rPr>
        <w:t xml:space="preserve">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T: Look</w:t>
      </w:r>
      <w:r w:rsidRPr="00ED2C13">
        <w:rPr>
          <w:rFonts w:ascii="Times New Roman" w:eastAsia="宋体" w:hAnsi="Times New Roman" w:hint="eastAsia"/>
          <w:sz w:val="24"/>
        </w:rPr>
        <w:t>，</w:t>
      </w:r>
      <w:r w:rsidRPr="00ED2C13">
        <w:rPr>
          <w:rFonts w:ascii="Times New Roman" w:eastAsia="宋体" w:hAnsi="Times New Roman" w:hint="eastAsia"/>
          <w:sz w:val="24"/>
        </w:rPr>
        <w:t>what</w:t>
      </w:r>
      <w:proofErr w:type="gramStart"/>
      <w:r w:rsidRPr="00ED2C13">
        <w:rPr>
          <w:rFonts w:ascii="Times New Roman" w:eastAsia="宋体" w:hAnsi="Times New Roman" w:hint="eastAsia"/>
          <w:sz w:val="24"/>
        </w:rPr>
        <w:t>’</w:t>
      </w:r>
      <w:proofErr w:type="spellStart"/>
      <w:proofErr w:type="gramEnd"/>
      <w:r w:rsidRPr="00ED2C13">
        <w:rPr>
          <w:rFonts w:ascii="Times New Roman" w:eastAsia="宋体" w:hAnsi="Times New Roman" w:hint="eastAsia"/>
          <w:sz w:val="24"/>
        </w:rPr>
        <w:t>s</w:t>
      </w:r>
      <w:proofErr w:type="spellEnd"/>
      <w:r w:rsidRPr="00ED2C13">
        <w:rPr>
          <w:rFonts w:ascii="Times New Roman" w:eastAsia="宋体" w:hAnsi="Times New Roman" w:hint="eastAsia"/>
          <w:sz w:val="24"/>
        </w:rPr>
        <w:t xml:space="preserve"> this?(</w:t>
      </w:r>
      <w:r w:rsidRPr="00ED2C13">
        <w:rPr>
          <w:rFonts w:ascii="Times New Roman" w:eastAsia="宋体" w:hAnsi="Times New Roman" w:hint="eastAsia"/>
          <w:sz w:val="24"/>
        </w:rPr>
        <w:t>拿着球</w:t>
      </w:r>
      <w:r w:rsidRPr="00ED2C13">
        <w:rPr>
          <w:rFonts w:ascii="Times New Roman" w:eastAsia="宋体" w:hAnsi="Times New Roman" w:hint="eastAsia"/>
          <w:sz w:val="24"/>
        </w:rPr>
        <w:t xml:space="preserve">) </w:t>
      </w:r>
    </w:p>
    <w:p w:rsidR="00ED2C13" w:rsidRDefault="00ED2C13" w:rsidP="00ED2C13">
      <w:pPr>
        <w:pStyle w:val="a5"/>
        <w:ind w:left="360" w:firstLineChars="0" w:firstLine="0"/>
        <w:rPr>
          <w:rFonts w:ascii="Times New Roman" w:eastAsia="宋体" w:hAnsi="Times New Roman"/>
          <w:sz w:val="24"/>
        </w:rPr>
      </w:pPr>
      <w:proofErr w:type="spellStart"/>
      <w:r w:rsidRPr="00ED2C13">
        <w:rPr>
          <w:rFonts w:ascii="Times New Roman" w:eastAsia="宋体" w:hAnsi="Times New Roman" w:hint="eastAsia"/>
          <w:sz w:val="24"/>
        </w:rPr>
        <w:t>Ss</w:t>
      </w:r>
      <w:proofErr w:type="spellEnd"/>
      <w:r w:rsidRPr="00ED2C13">
        <w:rPr>
          <w:rFonts w:ascii="Times New Roman" w:eastAsia="宋体" w:hAnsi="Times New Roman" w:hint="eastAsia"/>
          <w:sz w:val="24"/>
        </w:rPr>
        <w:t>: It</w:t>
      </w:r>
      <w:proofErr w:type="gramStart"/>
      <w:r w:rsidRPr="00ED2C13">
        <w:rPr>
          <w:rFonts w:ascii="Times New Roman" w:eastAsia="宋体" w:hAnsi="Times New Roman" w:hint="eastAsia"/>
          <w:sz w:val="24"/>
        </w:rPr>
        <w:t>’</w:t>
      </w:r>
      <w:proofErr w:type="spellStart"/>
      <w:proofErr w:type="gramEnd"/>
      <w:r w:rsidRPr="00ED2C13">
        <w:rPr>
          <w:rFonts w:ascii="Times New Roman" w:eastAsia="宋体" w:hAnsi="Times New Roman" w:hint="eastAsia"/>
          <w:sz w:val="24"/>
        </w:rPr>
        <w:t>s</w:t>
      </w:r>
      <w:proofErr w:type="spellEnd"/>
      <w:r w:rsidRPr="00ED2C13">
        <w:rPr>
          <w:rFonts w:ascii="Times New Roman" w:eastAsia="宋体" w:hAnsi="Times New Roman" w:hint="eastAsia"/>
          <w:sz w:val="24"/>
        </w:rPr>
        <w:t xml:space="preserve"> a ball.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 xml:space="preserve">T: Yes, this is a ball. So I have a ball. What do you have?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 xml:space="preserve">S1: I have pens.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 xml:space="preserve">T: How many pens do you have?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 xml:space="preserve">T: I have 8pens.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lastRenderedPageBreak/>
        <w:t xml:space="preserve">T: OK, so you have many pens, thank you. </w:t>
      </w:r>
      <w:r w:rsidRPr="00ED2C13">
        <w:rPr>
          <w:rFonts w:ascii="Times New Roman" w:eastAsia="宋体" w:hAnsi="Times New Roman" w:hint="eastAsia"/>
          <w:sz w:val="24"/>
        </w:rPr>
        <w:t>教授新单词</w:t>
      </w:r>
      <w:r w:rsidRPr="00ED2C13">
        <w:rPr>
          <w:rFonts w:ascii="Times New Roman" w:eastAsia="宋体" w:hAnsi="Times New Roman" w:hint="eastAsia"/>
          <w:sz w:val="24"/>
        </w:rPr>
        <w:t xml:space="preserve">many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 xml:space="preserve">T: Next, you can ask another student to answer you.  </w:t>
      </w:r>
      <w:r w:rsidRPr="00ED2C13">
        <w:rPr>
          <w:rFonts w:ascii="Times New Roman" w:eastAsia="宋体" w:hAnsi="Times New Roman" w:hint="eastAsia"/>
          <w:sz w:val="24"/>
        </w:rPr>
        <w:t>开火车，让学生自主问答，请</w:t>
      </w:r>
      <w:r w:rsidRPr="00ED2C13">
        <w:rPr>
          <w:rFonts w:ascii="Times New Roman" w:eastAsia="宋体" w:hAnsi="Times New Roman" w:hint="eastAsia"/>
          <w:sz w:val="24"/>
        </w:rPr>
        <w:t>4-5</w:t>
      </w:r>
      <w:r w:rsidRPr="00ED2C13">
        <w:rPr>
          <w:rFonts w:ascii="Times New Roman" w:eastAsia="宋体" w:hAnsi="Times New Roman" w:hint="eastAsia"/>
          <w:sz w:val="24"/>
        </w:rPr>
        <w:t>名学生进行。</w:t>
      </w:r>
    </w:p>
    <w:p w:rsidR="00ED2C13" w:rsidRPr="00A35FBC" w:rsidRDefault="00ED2C13" w:rsidP="00ED2C13">
      <w:pPr>
        <w:rPr>
          <w:rFonts w:ascii="Times New Roman" w:eastAsia="宋体" w:hAnsi="Times New Roman"/>
          <w:sz w:val="24"/>
        </w:rPr>
      </w:pPr>
      <w:r w:rsidRPr="00A35FBC">
        <w:rPr>
          <w:rFonts w:ascii="Times New Roman" w:eastAsia="宋体" w:hAnsi="Times New Roman"/>
          <w:sz w:val="24"/>
        </w:rPr>
        <w:t xml:space="preserve">Step </w:t>
      </w:r>
      <w:r>
        <w:rPr>
          <w:rFonts w:ascii="Times New Roman" w:eastAsia="宋体" w:hAnsi="Times New Roman" w:hint="eastAsia"/>
          <w:sz w:val="24"/>
        </w:rPr>
        <w:t>2 Presentation</w:t>
      </w:r>
    </w:p>
    <w:p w:rsidR="00ED2C13" w:rsidRPr="00ED2C13" w:rsidRDefault="00ED2C13" w:rsidP="00ED2C13">
      <w:pPr>
        <w:rPr>
          <w:rFonts w:ascii="Times New Roman" w:eastAsia="宋体" w:hAnsi="Times New Roman"/>
          <w:sz w:val="24"/>
        </w:rPr>
      </w:pPr>
      <w:r>
        <w:rPr>
          <w:rFonts w:ascii="Times New Roman" w:eastAsia="宋体" w:hAnsi="Times New Roman" w:hint="eastAsia"/>
          <w:sz w:val="24"/>
        </w:rPr>
        <w:t xml:space="preserve">1 </w:t>
      </w:r>
      <w:r w:rsidRPr="00ED2C13">
        <w:rPr>
          <w:rFonts w:ascii="Times New Roman" w:eastAsia="宋体" w:hAnsi="Times New Roman" w:hint="eastAsia"/>
          <w:sz w:val="24"/>
        </w:rPr>
        <w:t>教师通过展示图片的方式引出下一环节的内容</w:t>
      </w:r>
      <w:r w:rsidRPr="00ED2C13">
        <w:rPr>
          <w:rFonts w:ascii="Times New Roman" w:eastAsia="宋体" w:hAnsi="Times New Roman" w:hint="eastAsia"/>
          <w:sz w:val="24"/>
        </w:rPr>
        <w:t xml:space="preserve">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T: I have a ball, let</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 xml:space="preserve">s see what this is? </w:t>
      </w:r>
      <w:proofErr w:type="spellStart"/>
      <w:r w:rsidRPr="00ED2C13">
        <w:rPr>
          <w:rFonts w:ascii="Times New Roman" w:eastAsia="宋体" w:hAnsi="Times New Roman" w:hint="eastAsia"/>
          <w:sz w:val="24"/>
        </w:rPr>
        <w:t>Ss</w:t>
      </w:r>
      <w:proofErr w:type="spellEnd"/>
      <w:r w:rsidRPr="00ED2C13">
        <w:rPr>
          <w:rFonts w:ascii="Times New Roman" w:eastAsia="宋体" w:hAnsi="Times New Roman" w:hint="eastAsia"/>
          <w:sz w:val="24"/>
        </w:rPr>
        <w:t xml:space="preserve">: A ball.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T: Yes. It</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s also a ball, but it</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s a big ball. Whose ball is it? Let</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 xml:space="preserve">s watch the cartoon carefully. </w:t>
      </w:r>
      <w:r w:rsidRPr="00ED2C13">
        <w:rPr>
          <w:rFonts w:ascii="Times New Roman" w:eastAsia="宋体" w:hAnsi="Times New Roman" w:hint="eastAsia"/>
          <w:sz w:val="24"/>
        </w:rPr>
        <w:t>让学生看一遍动画，了解大意。</w:t>
      </w:r>
      <w:r w:rsidRPr="00ED2C13">
        <w:rPr>
          <w:rFonts w:ascii="Times New Roman" w:eastAsia="宋体" w:hAnsi="Times New Roman" w:hint="eastAsia"/>
          <w:sz w:val="24"/>
        </w:rPr>
        <w:t xml:space="preserve">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 xml:space="preserve">T: OK. Now tell me whose ball is it? </w:t>
      </w:r>
      <w:proofErr w:type="spellStart"/>
      <w:r w:rsidRPr="00ED2C13">
        <w:rPr>
          <w:rFonts w:ascii="Times New Roman" w:eastAsia="宋体" w:hAnsi="Times New Roman" w:hint="eastAsia"/>
          <w:sz w:val="24"/>
        </w:rPr>
        <w:t>Ss</w:t>
      </w:r>
      <w:proofErr w:type="spellEnd"/>
      <w:r w:rsidRPr="00ED2C13">
        <w:rPr>
          <w:rFonts w:ascii="Times New Roman" w:eastAsia="宋体" w:hAnsi="Times New Roman" w:hint="eastAsia"/>
          <w:sz w:val="24"/>
        </w:rPr>
        <w:t>: Sam</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 xml:space="preserve">s.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T: Yes, you a</w:t>
      </w:r>
      <w:r w:rsidRPr="00ED2C13">
        <w:rPr>
          <w:rFonts w:ascii="Times New Roman" w:eastAsia="宋体" w:hAnsi="Times New Roman"/>
          <w:sz w:val="24"/>
        </w:rPr>
        <w:t xml:space="preserve">re right. Sam has a big ball. Who is he talking to? </w:t>
      </w:r>
      <w:proofErr w:type="spellStart"/>
      <w:r w:rsidRPr="00ED2C13">
        <w:rPr>
          <w:rFonts w:ascii="Times New Roman" w:eastAsia="宋体" w:hAnsi="Times New Roman"/>
          <w:sz w:val="24"/>
        </w:rPr>
        <w:t>Ss</w:t>
      </w:r>
      <w:proofErr w:type="spellEnd"/>
      <w:r w:rsidRPr="00ED2C13">
        <w:rPr>
          <w:rFonts w:ascii="Times New Roman" w:eastAsia="宋体" w:hAnsi="Times New Roman"/>
          <w:sz w:val="24"/>
        </w:rPr>
        <w:t xml:space="preserve">: Bobby.  </w:t>
      </w:r>
    </w:p>
    <w:p w:rsidR="00ED2C13" w:rsidRDefault="00ED2C13" w:rsidP="00ED2C13">
      <w:pPr>
        <w:rPr>
          <w:rFonts w:ascii="Times New Roman" w:eastAsia="宋体" w:hAnsi="Times New Roman"/>
          <w:sz w:val="24"/>
        </w:rPr>
      </w:pPr>
      <w:r w:rsidRPr="00ED2C13">
        <w:rPr>
          <w:rFonts w:ascii="Times New Roman" w:eastAsia="宋体" w:hAnsi="Times New Roman"/>
          <w:sz w:val="24"/>
        </w:rPr>
        <w:t xml:space="preserve">T: Right. Does he have any balls? S2: Yes, he dose.  </w:t>
      </w:r>
    </w:p>
    <w:p w:rsidR="00ED2C13" w:rsidRDefault="00ED2C13" w:rsidP="00ED2C13">
      <w:pPr>
        <w:rPr>
          <w:rFonts w:ascii="Times New Roman" w:eastAsia="宋体" w:hAnsi="Times New Roman"/>
          <w:sz w:val="24"/>
        </w:rPr>
      </w:pPr>
      <w:r w:rsidRPr="00ED2C13">
        <w:rPr>
          <w:rFonts w:ascii="Times New Roman" w:eastAsia="宋体" w:hAnsi="Times New Roman"/>
          <w:sz w:val="24"/>
        </w:rPr>
        <w:t>T: OK. Let’s watch</w:t>
      </w:r>
      <w:r>
        <w:rPr>
          <w:rFonts w:ascii="Times New Roman" w:eastAsia="宋体" w:hAnsi="Times New Roman"/>
          <w:sz w:val="24"/>
        </w:rPr>
        <w:t xml:space="preserve"> the video again and see how many balls does Bobby have</w:t>
      </w:r>
      <w:r>
        <w:rPr>
          <w:rFonts w:ascii="Times New Roman" w:eastAsia="宋体" w:hAnsi="Times New Roman" w:hint="eastAsia"/>
          <w:sz w:val="24"/>
        </w:rPr>
        <w:t xml:space="preserve">? </w:t>
      </w:r>
      <w:r w:rsidRPr="00ED2C13">
        <w:rPr>
          <w:rFonts w:ascii="Times New Roman" w:eastAsia="宋体" w:hAnsi="Times New Roman"/>
          <w:sz w:val="24"/>
        </w:rPr>
        <w:t xml:space="preserve">Where are his </w:t>
      </w:r>
      <w:proofErr w:type="gramStart"/>
      <w:r w:rsidRPr="00ED2C13">
        <w:rPr>
          <w:rFonts w:ascii="Times New Roman" w:eastAsia="宋体" w:hAnsi="Times New Roman"/>
          <w:sz w:val="24"/>
        </w:rPr>
        <w:t>balls;</w:t>
      </w:r>
      <w:proofErr w:type="gramEnd"/>
      <w:r w:rsidRPr="00ED2C13">
        <w:rPr>
          <w:rFonts w:ascii="Times New Roman" w:eastAsia="宋体" w:hAnsi="Times New Roman"/>
          <w:sz w:val="24"/>
        </w:rPr>
        <w:t xml:space="preserve">  </w:t>
      </w:r>
    </w:p>
    <w:p w:rsidR="00ED2C13" w:rsidRDefault="00ED2C13" w:rsidP="00ED2C13">
      <w:pPr>
        <w:rPr>
          <w:rFonts w:ascii="Times New Roman" w:eastAsia="宋体" w:hAnsi="Times New Roman"/>
          <w:sz w:val="24"/>
        </w:rPr>
      </w:pPr>
      <w:r w:rsidRPr="00ED2C13">
        <w:rPr>
          <w:rFonts w:ascii="Times New Roman" w:eastAsia="宋体" w:hAnsi="Times New Roman"/>
          <w:sz w:val="24"/>
        </w:rPr>
        <w:t xml:space="preserve">T: Where are his balls? S3: They are in the box.  </w:t>
      </w:r>
    </w:p>
    <w:p w:rsidR="00ED2C13" w:rsidRDefault="00ED2C13" w:rsidP="00ED2C13">
      <w:pPr>
        <w:rPr>
          <w:rFonts w:ascii="Times New Roman" w:eastAsia="宋体" w:hAnsi="Times New Roman"/>
          <w:sz w:val="24"/>
        </w:rPr>
      </w:pPr>
      <w:r w:rsidRPr="00ED2C13">
        <w:rPr>
          <w:rFonts w:ascii="Times New Roman" w:eastAsia="宋体" w:hAnsi="Times New Roman"/>
          <w:sz w:val="24"/>
        </w:rPr>
        <w:t>T: How many balls does Bobby have?</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 xml:space="preserve">S3: Twelve.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教新单词</w:t>
      </w:r>
      <w:r w:rsidRPr="00ED2C13">
        <w:rPr>
          <w:rFonts w:ascii="Times New Roman" w:eastAsia="宋体" w:hAnsi="Times New Roman" w:hint="eastAsia"/>
          <w:sz w:val="24"/>
        </w:rPr>
        <w:t xml:space="preserve">box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T: Very good. He has twelve balls in the box. After seeing the balls, what does Sam say?</w:t>
      </w:r>
      <w:r w:rsidR="0021319E">
        <w:rPr>
          <w:rFonts w:ascii="Times New Roman" w:eastAsia="宋体" w:hAnsi="Times New Roman" w:hint="eastAsia"/>
          <w:sz w:val="24"/>
        </w:rPr>
        <w:t xml:space="preserve">  </w:t>
      </w:r>
      <w:r w:rsidRPr="00ED2C13">
        <w:rPr>
          <w:rFonts w:ascii="Times New Roman" w:eastAsia="宋体" w:hAnsi="Times New Roman" w:hint="eastAsia"/>
          <w:sz w:val="24"/>
        </w:rPr>
        <w:t xml:space="preserve"> </w:t>
      </w:r>
      <w:proofErr w:type="spellStart"/>
      <w:r w:rsidRPr="00ED2C13">
        <w:rPr>
          <w:rFonts w:ascii="Times New Roman" w:eastAsia="宋体" w:hAnsi="Times New Roman" w:hint="eastAsia"/>
          <w:sz w:val="24"/>
        </w:rPr>
        <w:t>Ss</w:t>
      </w:r>
      <w:proofErr w:type="spellEnd"/>
      <w:r w:rsidRPr="00ED2C13">
        <w:rPr>
          <w:rFonts w:ascii="Times New Roman" w:eastAsia="宋体" w:hAnsi="Times New Roman" w:hint="eastAsia"/>
          <w:sz w:val="24"/>
        </w:rPr>
        <w:t xml:space="preserve">: Can you play table tennis?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讲解一下</w:t>
      </w:r>
      <w:r w:rsidRPr="00ED2C13">
        <w:rPr>
          <w:rFonts w:ascii="Times New Roman" w:eastAsia="宋体" w:hAnsi="Times New Roman" w:hint="eastAsia"/>
          <w:sz w:val="24"/>
        </w:rPr>
        <w:t>Can you play table tennis(</w:t>
      </w:r>
      <w:r w:rsidRPr="00ED2C13">
        <w:rPr>
          <w:rFonts w:ascii="Times New Roman" w:eastAsia="宋体" w:hAnsi="Times New Roman" w:hint="eastAsia"/>
          <w:sz w:val="24"/>
        </w:rPr>
        <w:t>不做重点</w:t>
      </w:r>
      <w:r w:rsidRPr="00ED2C13">
        <w:rPr>
          <w:rFonts w:ascii="Times New Roman" w:eastAsia="宋体" w:hAnsi="Times New Roman" w:hint="eastAsia"/>
          <w:sz w:val="24"/>
        </w:rPr>
        <w:t>),</w:t>
      </w:r>
      <w:r w:rsidRPr="00ED2C13">
        <w:rPr>
          <w:rFonts w:ascii="Times New Roman" w:eastAsia="宋体" w:hAnsi="Times New Roman" w:hint="eastAsia"/>
          <w:sz w:val="24"/>
        </w:rPr>
        <w:t>教</w:t>
      </w:r>
      <w:r w:rsidRPr="00ED2C13">
        <w:rPr>
          <w:rFonts w:ascii="Times New Roman" w:eastAsia="宋体" w:hAnsi="Times New Roman" w:hint="eastAsia"/>
          <w:sz w:val="24"/>
        </w:rPr>
        <w:t>play</w:t>
      </w:r>
      <w:r w:rsidRPr="00ED2C13">
        <w:rPr>
          <w:rFonts w:ascii="Times New Roman" w:eastAsia="宋体" w:hAnsi="Times New Roman" w:hint="eastAsia"/>
          <w:sz w:val="24"/>
        </w:rPr>
        <w:t>、</w:t>
      </w:r>
      <w:r w:rsidRPr="00ED2C13">
        <w:rPr>
          <w:rFonts w:ascii="Times New Roman" w:eastAsia="宋体" w:hAnsi="Times New Roman" w:hint="eastAsia"/>
          <w:sz w:val="24"/>
        </w:rPr>
        <w:t xml:space="preserve">table tennis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 xml:space="preserve">T: What does Bobby say?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S4</w:t>
      </w:r>
      <w:r w:rsidRPr="00ED2C13">
        <w:rPr>
          <w:rFonts w:ascii="Times New Roman" w:eastAsia="宋体" w:hAnsi="Times New Roman" w:hint="eastAsia"/>
          <w:sz w:val="24"/>
        </w:rPr>
        <w:t>：</w:t>
      </w:r>
      <w:r w:rsidRPr="00ED2C13">
        <w:rPr>
          <w:rFonts w:ascii="Times New Roman" w:eastAsia="宋体" w:hAnsi="Times New Roman" w:hint="eastAsia"/>
          <w:sz w:val="24"/>
        </w:rPr>
        <w:t xml:space="preserve">No, but I can do this.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T: Right. He can</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t play table tennis, but he said,</w:t>
      </w:r>
      <w:r w:rsidRPr="00ED2C13">
        <w:rPr>
          <w:rFonts w:ascii="Times New Roman" w:eastAsia="宋体" w:hAnsi="Times New Roman" w:hint="eastAsia"/>
          <w:sz w:val="24"/>
        </w:rPr>
        <w:t>“</w:t>
      </w:r>
      <w:r w:rsidRPr="00ED2C13">
        <w:rPr>
          <w:rFonts w:ascii="Times New Roman" w:eastAsia="宋体" w:hAnsi="Times New Roman" w:hint="eastAsia"/>
          <w:sz w:val="24"/>
        </w:rPr>
        <w:t xml:space="preserve"> I   can do this</w:t>
      </w:r>
      <w:r w:rsidRPr="00ED2C13">
        <w:rPr>
          <w:rFonts w:ascii="Times New Roman" w:eastAsia="宋体" w:hAnsi="Times New Roman" w:hint="eastAsia"/>
          <w:sz w:val="24"/>
        </w:rPr>
        <w:t>”</w:t>
      </w:r>
      <w:r w:rsidRPr="00ED2C13">
        <w:rPr>
          <w:rFonts w:ascii="Times New Roman" w:eastAsia="宋体" w:hAnsi="Times New Roman" w:hint="eastAsia"/>
          <w:sz w:val="24"/>
        </w:rPr>
        <w:t>(</w:t>
      </w:r>
      <w:r w:rsidRPr="00ED2C13">
        <w:rPr>
          <w:rFonts w:ascii="Times New Roman" w:eastAsia="宋体" w:hAnsi="Times New Roman" w:hint="eastAsia"/>
          <w:sz w:val="24"/>
        </w:rPr>
        <w:t>教授新单词</w:t>
      </w:r>
      <w:r w:rsidRPr="00ED2C13">
        <w:rPr>
          <w:rFonts w:ascii="Times New Roman" w:eastAsia="宋体" w:hAnsi="Times New Roman" w:hint="eastAsia"/>
          <w:sz w:val="24"/>
        </w:rPr>
        <w:t>do, but), so he can</w:t>
      </w:r>
      <w:r>
        <w:rPr>
          <w:rFonts w:ascii="Times New Roman" w:eastAsia="宋体" w:hAnsi="Times New Roman" w:hint="eastAsia"/>
          <w:sz w:val="24"/>
        </w:rPr>
        <w:t xml:space="preserve"> </w:t>
      </w:r>
      <w:r w:rsidRPr="00ED2C13">
        <w:rPr>
          <w:rFonts w:ascii="Times New Roman" w:eastAsia="宋体" w:hAnsi="Times New Roman" w:hint="eastAsia"/>
          <w:sz w:val="24"/>
        </w:rPr>
        <w:t>perform acrobatics(</w:t>
      </w:r>
      <w:r w:rsidRPr="00ED2C13">
        <w:rPr>
          <w:rFonts w:ascii="Times New Roman" w:eastAsia="宋体" w:hAnsi="Times New Roman" w:hint="eastAsia"/>
          <w:sz w:val="24"/>
        </w:rPr>
        <w:t>他会表演杂技</w:t>
      </w:r>
      <w:r w:rsidRPr="00ED2C13">
        <w:rPr>
          <w:rFonts w:ascii="Times New Roman" w:eastAsia="宋体" w:hAnsi="Times New Roman" w:hint="eastAsia"/>
          <w:sz w:val="24"/>
        </w:rPr>
        <w:t xml:space="preserve">). He is very good at that.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 xml:space="preserve">T: Next, read the dialogue in pairs, later, we will see which group is the best.   </w:t>
      </w:r>
    </w:p>
    <w:p w:rsidR="00ED2C13" w:rsidRDefault="00ED2C13" w:rsidP="00ED2C13">
      <w:pPr>
        <w:rPr>
          <w:rFonts w:ascii="Times New Roman" w:eastAsia="宋体" w:hAnsi="Times New Roman"/>
          <w:sz w:val="24"/>
        </w:rPr>
      </w:pPr>
      <w:r w:rsidRPr="00ED2C13">
        <w:rPr>
          <w:rFonts w:ascii="Times New Roman" w:eastAsia="宋体" w:hAnsi="Times New Roman" w:hint="eastAsia"/>
          <w:sz w:val="24"/>
        </w:rPr>
        <w:t>先让学生自己练习朗读，教师可以看看学生需不需要帮助，之后请</w:t>
      </w:r>
      <w:r w:rsidRPr="00ED2C13">
        <w:rPr>
          <w:rFonts w:ascii="Times New Roman" w:eastAsia="宋体" w:hAnsi="Times New Roman" w:hint="eastAsia"/>
          <w:sz w:val="24"/>
        </w:rPr>
        <w:t>3-4</w:t>
      </w:r>
      <w:r w:rsidRPr="00ED2C13">
        <w:rPr>
          <w:rFonts w:ascii="Times New Roman" w:eastAsia="宋体" w:hAnsi="Times New Roman" w:hint="eastAsia"/>
          <w:sz w:val="24"/>
        </w:rPr>
        <w:t>组学生起来表演，进行评述。</w:t>
      </w:r>
      <w:r w:rsidRPr="00ED2C13">
        <w:rPr>
          <w:rFonts w:ascii="Times New Roman" w:eastAsia="宋体" w:hAnsi="Times New Roman" w:hint="eastAsia"/>
          <w:sz w:val="24"/>
        </w:rPr>
        <w:t xml:space="preserve">   </w:t>
      </w:r>
    </w:p>
    <w:p w:rsidR="00ED2C13" w:rsidRPr="00ED2C13" w:rsidRDefault="00ED2C13" w:rsidP="00ED2C13">
      <w:pPr>
        <w:pStyle w:val="a5"/>
        <w:numPr>
          <w:ilvl w:val="0"/>
          <w:numId w:val="32"/>
        </w:numPr>
        <w:ind w:firstLineChars="0"/>
        <w:rPr>
          <w:rFonts w:ascii="Times New Roman" w:eastAsia="宋体" w:hAnsi="Times New Roman"/>
          <w:sz w:val="24"/>
        </w:rPr>
      </w:pPr>
      <w:r w:rsidRPr="00ED2C13">
        <w:rPr>
          <w:rFonts w:ascii="Times New Roman" w:eastAsia="宋体" w:hAnsi="Times New Roman" w:hint="eastAsia"/>
          <w:sz w:val="24"/>
        </w:rPr>
        <w:t xml:space="preserve">Rhyme time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T: OK, everyone has done a good job. I really enjoy your performance, but I</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m a little hungry</w:t>
      </w:r>
      <w:r w:rsidRPr="00ED2C13">
        <w:rPr>
          <w:rFonts w:hint="eastAsia"/>
        </w:rPr>
        <w:t xml:space="preserve"> </w:t>
      </w:r>
      <w:r w:rsidRPr="00ED2C13">
        <w:rPr>
          <w:rFonts w:ascii="Times New Roman" w:eastAsia="宋体" w:hAnsi="Times New Roman" w:hint="eastAsia"/>
          <w:sz w:val="24"/>
        </w:rPr>
        <w:t>now, I want to eat a cake. Wow, look, there</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re some cakes. Let</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 xml:space="preserve">s find out how many cakes are there.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教师放录音，让学生先看一遍能否理解，讲解一下</w:t>
      </w:r>
      <w:r w:rsidRPr="00ED2C13">
        <w:rPr>
          <w:rFonts w:ascii="Times New Roman" w:eastAsia="宋体" w:hAnsi="Times New Roman" w:hint="eastAsia"/>
          <w:sz w:val="24"/>
        </w:rPr>
        <w:t xml:space="preserve">see how long it takes for you to eat them all. </w:t>
      </w:r>
      <w:r w:rsidRPr="00ED2C13">
        <w:rPr>
          <w:rFonts w:ascii="Times New Roman" w:eastAsia="宋体" w:hAnsi="Times New Roman" w:hint="eastAsia"/>
          <w:sz w:val="24"/>
        </w:rPr>
        <w:t>可以加上自己的例子，让学生理解得更好</w:t>
      </w:r>
      <w:r w:rsidRPr="00ED2C13">
        <w:rPr>
          <w:rFonts w:ascii="Times New Roman" w:eastAsia="宋体" w:hAnsi="Times New Roman" w:hint="eastAsia"/>
          <w:sz w:val="24"/>
        </w:rPr>
        <w:t>,</w:t>
      </w:r>
      <w:r w:rsidRPr="00ED2C13">
        <w:rPr>
          <w:rFonts w:ascii="Times New Roman" w:eastAsia="宋体" w:hAnsi="Times New Roman" w:hint="eastAsia"/>
          <w:sz w:val="24"/>
        </w:rPr>
        <w:t>更直观（</w:t>
      </w:r>
      <w:r w:rsidRPr="00ED2C13">
        <w:rPr>
          <w:rFonts w:ascii="Times New Roman" w:eastAsia="宋体" w:hAnsi="Times New Roman" w:hint="eastAsia"/>
          <w:sz w:val="24"/>
        </w:rPr>
        <w:t>I</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m hungry, so it will take me just one minute to eat them all.</w:t>
      </w:r>
      <w:r w:rsidRPr="00ED2C13">
        <w:rPr>
          <w:rFonts w:ascii="Times New Roman" w:eastAsia="宋体" w:hAnsi="Times New Roman" w:hint="eastAsia"/>
          <w:sz w:val="24"/>
        </w:rPr>
        <w:t>）</w:t>
      </w:r>
      <w:r w:rsidRPr="00ED2C13">
        <w:rPr>
          <w:rFonts w:ascii="Times New Roman" w:eastAsia="宋体" w:hAnsi="Times New Roman" w:hint="eastAsia"/>
          <w:sz w:val="24"/>
        </w:rPr>
        <w:t xml:space="preserve">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第二遍跟读，纠正一些发音。</w:t>
      </w:r>
      <w:r w:rsidRPr="00ED2C13">
        <w:rPr>
          <w:rFonts w:ascii="Times New Roman" w:eastAsia="宋体" w:hAnsi="Times New Roman" w:hint="eastAsia"/>
          <w:sz w:val="24"/>
        </w:rPr>
        <w:t xml:space="preserve"> </w:t>
      </w:r>
      <w:r w:rsidRPr="00ED2C13">
        <w:rPr>
          <w:rFonts w:ascii="Times New Roman" w:eastAsia="宋体" w:hAnsi="Times New Roman" w:hint="eastAsia"/>
          <w:sz w:val="24"/>
        </w:rPr>
        <w:t>第三遍大家一起读，可以分组比赛。</w:t>
      </w:r>
    </w:p>
    <w:p w:rsidR="00ED2C13" w:rsidRPr="00ED2C13" w:rsidRDefault="00ED2C13" w:rsidP="00ED2C13">
      <w:pPr>
        <w:pStyle w:val="a5"/>
        <w:numPr>
          <w:ilvl w:val="0"/>
          <w:numId w:val="32"/>
        </w:numPr>
        <w:ind w:firstLineChars="0"/>
        <w:rPr>
          <w:rFonts w:ascii="Times New Roman" w:eastAsia="宋体" w:hAnsi="Times New Roman"/>
          <w:sz w:val="24"/>
        </w:rPr>
      </w:pPr>
      <w:r w:rsidRPr="00ED2C13">
        <w:rPr>
          <w:rFonts w:ascii="Times New Roman" w:eastAsia="宋体" w:hAnsi="Times New Roman" w:hint="eastAsia"/>
          <w:sz w:val="24"/>
        </w:rPr>
        <w:t xml:space="preserve">Sound time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T: OK, I</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m not hungry now, let</w:t>
      </w:r>
      <w:proofErr w:type="gramStart"/>
      <w:r w:rsidRPr="00ED2C13">
        <w:rPr>
          <w:rFonts w:ascii="Times New Roman" w:eastAsia="宋体" w:hAnsi="Times New Roman" w:hint="eastAsia"/>
          <w:sz w:val="24"/>
        </w:rPr>
        <w:t>’</w:t>
      </w:r>
      <w:proofErr w:type="gramEnd"/>
      <w:r>
        <w:rPr>
          <w:rFonts w:ascii="Times New Roman" w:eastAsia="宋体" w:hAnsi="Times New Roman" w:hint="eastAsia"/>
          <w:sz w:val="24"/>
        </w:rPr>
        <w:t xml:space="preserve">s continue our study.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Can you read these words</w:t>
      </w:r>
      <w:proofErr w:type="gramStart"/>
      <w:r w:rsidRPr="00ED2C13">
        <w:rPr>
          <w:rFonts w:ascii="Times New Roman" w:eastAsia="宋体" w:hAnsi="Times New Roman" w:hint="eastAsia"/>
          <w:sz w:val="24"/>
        </w:rPr>
        <w:t>?(</w:t>
      </w:r>
      <w:proofErr w:type="gramEnd"/>
      <w:r w:rsidRPr="00ED2C13">
        <w:rPr>
          <w:rFonts w:ascii="Times New Roman" w:eastAsia="宋体" w:hAnsi="Times New Roman" w:hint="eastAsia"/>
          <w:sz w:val="24"/>
        </w:rPr>
        <w:t>课件呈现</w:t>
      </w:r>
      <w:r w:rsidRPr="00ED2C13">
        <w:rPr>
          <w:rFonts w:ascii="Times New Roman" w:eastAsia="宋体" w:hAnsi="Times New Roman" w:hint="eastAsia"/>
          <w:sz w:val="24"/>
        </w:rPr>
        <w:t xml:space="preserve">)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T</w:t>
      </w:r>
      <w:r w:rsidRPr="00ED2C13">
        <w:rPr>
          <w:rFonts w:ascii="Times New Roman" w:eastAsia="宋体" w:hAnsi="Times New Roman" w:hint="eastAsia"/>
          <w:sz w:val="24"/>
        </w:rPr>
        <w:t>：</w:t>
      </w:r>
      <w:r w:rsidRPr="00ED2C13">
        <w:rPr>
          <w:rFonts w:ascii="Times New Roman" w:eastAsia="宋体" w:hAnsi="Times New Roman" w:hint="eastAsia"/>
          <w:sz w:val="24"/>
        </w:rPr>
        <w:t xml:space="preserve">Yes, very good, what does the letter </w:t>
      </w:r>
      <w:r w:rsidRPr="00ED2C13">
        <w:rPr>
          <w:rFonts w:ascii="Times New Roman" w:eastAsia="宋体" w:hAnsi="Times New Roman" w:hint="eastAsia"/>
          <w:sz w:val="24"/>
        </w:rPr>
        <w:t>“</w:t>
      </w:r>
      <w:r w:rsidRPr="00ED2C13">
        <w:rPr>
          <w:rFonts w:ascii="Times New Roman" w:eastAsia="宋体" w:hAnsi="Times New Roman" w:hint="eastAsia"/>
          <w:sz w:val="24"/>
        </w:rPr>
        <w:t>l</w:t>
      </w:r>
      <w:r w:rsidRPr="00ED2C13">
        <w:rPr>
          <w:rFonts w:ascii="Times New Roman" w:eastAsia="宋体" w:hAnsi="Times New Roman" w:hint="eastAsia"/>
          <w:sz w:val="24"/>
        </w:rPr>
        <w:t>”</w:t>
      </w:r>
      <w:r w:rsidRPr="00ED2C13">
        <w:rPr>
          <w:rFonts w:ascii="Times New Roman" w:eastAsia="宋体" w:hAnsi="Times New Roman" w:hint="eastAsia"/>
          <w:sz w:val="24"/>
        </w:rPr>
        <w:t xml:space="preserve"> sound?    </w:t>
      </w:r>
    </w:p>
    <w:p w:rsidR="00ED2C13" w:rsidRDefault="00ED2C13" w:rsidP="00ED2C13">
      <w:pPr>
        <w:pStyle w:val="a5"/>
        <w:ind w:left="360" w:firstLineChars="0" w:firstLine="0"/>
        <w:rPr>
          <w:rFonts w:ascii="Times New Roman" w:eastAsia="宋体" w:hAnsi="Times New Roman"/>
          <w:sz w:val="24"/>
        </w:rPr>
      </w:pPr>
      <w:r w:rsidRPr="00ED2C13">
        <w:rPr>
          <w:rFonts w:ascii="Times New Roman" w:eastAsia="宋体" w:hAnsi="Times New Roman" w:hint="eastAsia"/>
          <w:sz w:val="24"/>
        </w:rPr>
        <w:t>教师讲解字母</w:t>
      </w:r>
      <w:r w:rsidRPr="00ED2C13">
        <w:rPr>
          <w:rFonts w:ascii="Times New Roman" w:eastAsia="宋体" w:hAnsi="Times New Roman" w:hint="eastAsia"/>
          <w:sz w:val="24"/>
        </w:rPr>
        <w:t>l</w:t>
      </w:r>
      <w:r w:rsidRPr="00ED2C13">
        <w:rPr>
          <w:rFonts w:ascii="Times New Roman" w:eastAsia="宋体" w:hAnsi="Times New Roman" w:hint="eastAsia"/>
          <w:sz w:val="24"/>
        </w:rPr>
        <w:t>在单词中间时的发音，发辅音</w:t>
      </w:r>
      <w:r w:rsidRPr="00ED2C13">
        <w:rPr>
          <w:rFonts w:ascii="Times New Roman" w:eastAsia="宋体" w:hAnsi="Times New Roman" w:hint="eastAsia"/>
          <w:sz w:val="24"/>
        </w:rPr>
        <w:t>/l/,</w:t>
      </w:r>
      <w:r w:rsidRPr="00ED2C13">
        <w:rPr>
          <w:rFonts w:ascii="Times New Roman" w:eastAsia="宋体" w:hAnsi="Times New Roman" w:hint="eastAsia"/>
          <w:sz w:val="24"/>
        </w:rPr>
        <w:t>带领大家读绕口令，可以让学生先练习，然后开火车读。</w:t>
      </w:r>
    </w:p>
    <w:p w:rsidR="00ED2C13" w:rsidRDefault="0021323F" w:rsidP="0021323F">
      <w:pPr>
        <w:rPr>
          <w:rFonts w:ascii="Times New Roman" w:eastAsia="宋体" w:hAnsi="Times New Roman"/>
          <w:sz w:val="24"/>
        </w:rPr>
      </w:pPr>
      <w:r>
        <w:rPr>
          <w:rFonts w:ascii="Times New Roman" w:eastAsia="宋体" w:hAnsi="Times New Roman" w:hint="eastAsia"/>
          <w:sz w:val="24"/>
        </w:rPr>
        <w:t xml:space="preserve">Step 3 </w:t>
      </w:r>
      <w:r>
        <w:rPr>
          <w:rFonts w:ascii="Times New Roman" w:eastAsia="宋体" w:hAnsi="Times New Roman"/>
          <w:sz w:val="24"/>
        </w:rPr>
        <w:t>Consolidation</w:t>
      </w:r>
    </w:p>
    <w:p w:rsidR="0021323F" w:rsidRDefault="0021323F" w:rsidP="0021323F">
      <w:pPr>
        <w:rPr>
          <w:rFonts w:ascii="Times New Roman" w:eastAsia="宋体" w:hAnsi="Times New Roman"/>
          <w:sz w:val="24"/>
        </w:rPr>
      </w:pPr>
      <w:r w:rsidRPr="0021323F">
        <w:rPr>
          <w:rFonts w:ascii="Times New Roman" w:eastAsia="宋体" w:hAnsi="Times New Roman" w:hint="eastAsia"/>
          <w:sz w:val="24"/>
        </w:rPr>
        <w:t>教师带领学生讲所学内容一一过一遍，加深</w:t>
      </w:r>
      <w:proofErr w:type="gramStart"/>
      <w:r w:rsidRPr="0021323F">
        <w:rPr>
          <w:rFonts w:ascii="Times New Roman" w:eastAsia="宋体" w:hAnsi="Times New Roman" w:hint="eastAsia"/>
          <w:sz w:val="24"/>
        </w:rPr>
        <w:t>映象</w:t>
      </w:r>
      <w:proofErr w:type="gramEnd"/>
      <w:r w:rsidRPr="0021323F">
        <w:rPr>
          <w:rFonts w:ascii="Times New Roman" w:eastAsia="宋体" w:hAnsi="Times New Roman" w:hint="eastAsia"/>
          <w:sz w:val="24"/>
        </w:rPr>
        <w:t>，可以鼓励学生当小老师，教师最后可以进行添加。</w:t>
      </w:r>
    </w:p>
    <w:p w:rsidR="0021323F" w:rsidRDefault="0021323F" w:rsidP="0021323F">
      <w:pPr>
        <w:rPr>
          <w:rFonts w:ascii="Times New Roman" w:eastAsia="宋体" w:hAnsi="Times New Roman"/>
          <w:sz w:val="24"/>
        </w:rPr>
      </w:pPr>
      <w:r>
        <w:rPr>
          <w:rFonts w:ascii="Times New Roman" w:eastAsia="宋体" w:hAnsi="Times New Roman" w:hint="eastAsia"/>
          <w:sz w:val="24"/>
        </w:rPr>
        <w:lastRenderedPageBreak/>
        <w:t>Step 4 Homework</w:t>
      </w:r>
    </w:p>
    <w:p w:rsidR="0021323F" w:rsidRDefault="0021323F" w:rsidP="0021323F">
      <w:pPr>
        <w:rPr>
          <w:rFonts w:ascii="Times New Roman" w:eastAsia="宋体" w:hAnsi="Times New Roman"/>
          <w:sz w:val="24"/>
        </w:rPr>
      </w:pPr>
      <w:r w:rsidRPr="0021323F">
        <w:rPr>
          <w:rFonts w:ascii="Times New Roman" w:eastAsia="宋体" w:hAnsi="Times New Roman" w:hint="eastAsia"/>
          <w:sz w:val="24"/>
        </w:rPr>
        <w:t xml:space="preserve">1. </w:t>
      </w:r>
      <w:r w:rsidRPr="0021323F">
        <w:rPr>
          <w:rFonts w:ascii="Times New Roman" w:eastAsia="宋体" w:hAnsi="Times New Roman" w:hint="eastAsia"/>
          <w:sz w:val="24"/>
        </w:rPr>
        <w:t>复习第三单元所学知识</w:t>
      </w:r>
      <w:r w:rsidRPr="0021323F">
        <w:rPr>
          <w:rFonts w:ascii="Times New Roman" w:eastAsia="宋体" w:hAnsi="Times New Roman" w:hint="eastAsia"/>
          <w:sz w:val="24"/>
        </w:rPr>
        <w:t xml:space="preserve">       </w:t>
      </w:r>
    </w:p>
    <w:p w:rsidR="0021323F" w:rsidRDefault="0021323F" w:rsidP="0021323F">
      <w:pPr>
        <w:rPr>
          <w:rFonts w:ascii="Times New Roman" w:eastAsia="宋体" w:hAnsi="Times New Roman"/>
          <w:sz w:val="24"/>
        </w:rPr>
      </w:pPr>
      <w:r w:rsidRPr="0021323F">
        <w:rPr>
          <w:rFonts w:ascii="Times New Roman" w:eastAsia="宋体" w:hAnsi="Times New Roman" w:hint="eastAsia"/>
          <w:sz w:val="24"/>
        </w:rPr>
        <w:t>2.</w:t>
      </w:r>
      <w:r w:rsidRPr="0021323F">
        <w:rPr>
          <w:rFonts w:ascii="Times New Roman" w:eastAsia="宋体" w:hAnsi="Times New Roman" w:hint="eastAsia"/>
          <w:sz w:val="24"/>
        </w:rPr>
        <w:t>完成评价手册第三单元相关部分</w:t>
      </w:r>
      <w:r w:rsidRPr="0021323F">
        <w:rPr>
          <w:rFonts w:ascii="Times New Roman" w:eastAsia="宋体" w:hAnsi="Times New Roman" w:hint="eastAsia"/>
          <w:sz w:val="24"/>
        </w:rPr>
        <w:t xml:space="preserve">       </w:t>
      </w:r>
    </w:p>
    <w:p w:rsidR="0021323F" w:rsidRPr="0021323F" w:rsidRDefault="0021323F" w:rsidP="0021323F">
      <w:pPr>
        <w:rPr>
          <w:rFonts w:ascii="Times New Roman" w:eastAsia="宋体" w:hAnsi="Times New Roman"/>
          <w:sz w:val="24"/>
        </w:rPr>
      </w:pPr>
      <w:r w:rsidRPr="0021323F">
        <w:rPr>
          <w:rFonts w:ascii="Times New Roman" w:eastAsia="宋体" w:hAnsi="Times New Roman" w:hint="eastAsia"/>
          <w:sz w:val="24"/>
        </w:rPr>
        <w:t>3.</w:t>
      </w:r>
      <w:r w:rsidRPr="0021323F">
        <w:rPr>
          <w:rFonts w:ascii="Times New Roman" w:eastAsia="宋体" w:hAnsi="Times New Roman" w:hint="eastAsia"/>
          <w:sz w:val="24"/>
        </w:rPr>
        <w:t>完成</w:t>
      </w:r>
      <w:r w:rsidRPr="0021323F">
        <w:rPr>
          <w:rFonts w:ascii="Times New Roman" w:eastAsia="宋体" w:hAnsi="Times New Roman" w:hint="eastAsia"/>
          <w:sz w:val="24"/>
        </w:rPr>
        <w:t>ticking time</w:t>
      </w:r>
      <w:r w:rsidRPr="0021323F">
        <w:rPr>
          <w:rFonts w:ascii="Times New Roman" w:eastAsia="宋体" w:hAnsi="Times New Roman" w:hint="eastAsia"/>
          <w:sz w:val="24"/>
        </w:rPr>
        <w:t>自主评价</w:t>
      </w:r>
    </w:p>
    <w:p w:rsidR="00C5439B" w:rsidRDefault="00C5439B" w:rsidP="00A35FBC">
      <w:pPr>
        <w:rPr>
          <w:rFonts w:ascii="Times New Roman" w:eastAsia="宋体" w:hAnsi="Times New Roman"/>
          <w:sz w:val="24"/>
        </w:rPr>
      </w:pPr>
      <w:r>
        <w:rPr>
          <w:rFonts w:ascii="Times New Roman" w:eastAsia="宋体" w:hAnsi="Times New Roman" w:hint="eastAsia"/>
          <w:sz w:val="24"/>
        </w:rPr>
        <w:t>七、板书设计</w:t>
      </w:r>
    </w:p>
    <w:p w:rsidR="00ED2C13" w:rsidRDefault="00ED2C13" w:rsidP="00A35FBC">
      <w:pPr>
        <w:rPr>
          <w:rFonts w:ascii="Times New Roman" w:eastAsia="宋体" w:hAnsi="Times New Roman"/>
          <w:sz w:val="24"/>
        </w:rPr>
      </w:pPr>
      <w:r w:rsidRPr="00ED2C13">
        <w:rPr>
          <w:rFonts w:ascii="Times New Roman" w:eastAsia="宋体" w:hAnsi="Times New Roman" w:hint="eastAsia"/>
          <w:sz w:val="24"/>
        </w:rPr>
        <w:t>Unit 3 How many</w:t>
      </w:r>
      <w:r w:rsidRPr="00ED2C13">
        <w:rPr>
          <w:rFonts w:ascii="Times New Roman" w:eastAsia="宋体" w:hAnsi="Times New Roman" w:hint="eastAsia"/>
          <w:sz w:val="24"/>
        </w:rPr>
        <w:t>？</w:t>
      </w:r>
      <w:r w:rsidRPr="00ED2C13">
        <w:rPr>
          <w:rFonts w:ascii="Times New Roman" w:eastAsia="宋体" w:hAnsi="Times New Roman" w:hint="eastAsia"/>
          <w:sz w:val="24"/>
        </w:rPr>
        <w:t xml:space="preserve">          </w:t>
      </w:r>
    </w:p>
    <w:p w:rsidR="00ED2C13" w:rsidRDefault="00ED2C13" w:rsidP="00A35FBC">
      <w:pPr>
        <w:rPr>
          <w:rFonts w:ascii="Times New Roman" w:eastAsia="宋体" w:hAnsi="Times New Roman"/>
          <w:sz w:val="24"/>
        </w:rPr>
      </w:pPr>
      <w:r w:rsidRPr="00ED2C13">
        <w:rPr>
          <w:rFonts w:ascii="Times New Roman" w:eastAsia="宋体" w:hAnsi="Times New Roman" w:hint="eastAsia"/>
          <w:sz w:val="24"/>
        </w:rPr>
        <w:t xml:space="preserve">Can you play table tennis?  No, but I can do this.      </w:t>
      </w:r>
    </w:p>
    <w:p w:rsidR="00C5439B" w:rsidRPr="00A35FBC" w:rsidRDefault="00ED2C13" w:rsidP="00A35FBC">
      <w:pPr>
        <w:rPr>
          <w:rFonts w:ascii="Times New Roman" w:eastAsia="宋体" w:hAnsi="Times New Roman"/>
          <w:sz w:val="24"/>
        </w:rPr>
      </w:pPr>
      <w:proofErr w:type="gramStart"/>
      <w:r w:rsidRPr="00ED2C13">
        <w:rPr>
          <w:rFonts w:ascii="Times New Roman" w:eastAsia="宋体" w:hAnsi="Times New Roman" w:hint="eastAsia"/>
          <w:sz w:val="24"/>
        </w:rPr>
        <w:t>many</w:t>
      </w:r>
      <w:proofErr w:type="gramEnd"/>
      <w:r w:rsidRPr="00ED2C13">
        <w:rPr>
          <w:rFonts w:ascii="Times New Roman" w:eastAsia="宋体" w:hAnsi="Times New Roman" w:hint="eastAsia"/>
          <w:sz w:val="24"/>
        </w:rPr>
        <w:t xml:space="preserve">   box  like  elephant  lion  little</w:t>
      </w:r>
    </w:p>
    <w:p w:rsidR="00E52C7B" w:rsidRPr="00E52C7B" w:rsidRDefault="00E52C7B" w:rsidP="00E52C7B">
      <w:pPr>
        <w:rPr>
          <w:rFonts w:ascii="Times New Roman" w:eastAsia="宋体" w:hAnsi="Times New Roman"/>
          <w:sz w:val="24"/>
        </w:rPr>
      </w:pPr>
      <w:r w:rsidRPr="00E52C7B">
        <w:rPr>
          <w:rFonts w:ascii="Times New Roman" w:eastAsia="宋体" w:hAnsi="Times New Roman" w:hint="eastAsia"/>
          <w:sz w:val="24"/>
        </w:rPr>
        <w:t>八、教学反思：</w:t>
      </w:r>
    </w:p>
    <w:p w:rsidR="00E52C7B" w:rsidRDefault="00E52C7B" w:rsidP="00FD289C">
      <w:pPr>
        <w:rPr>
          <w:rFonts w:ascii="Times New Roman" w:eastAsia="宋体" w:hAnsi="Times New Roman"/>
          <w:sz w:val="24"/>
        </w:rPr>
      </w:pPr>
    </w:p>
    <w:p w:rsidR="00A30A79" w:rsidRDefault="00A30A79" w:rsidP="00FD289C">
      <w:pPr>
        <w:rPr>
          <w:rFonts w:ascii="Times New Roman" w:eastAsia="宋体" w:hAnsi="Times New Roman"/>
          <w:sz w:val="24"/>
        </w:rPr>
      </w:pPr>
    </w:p>
    <w:p w:rsidR="00A30A79" w:rsidRPr="00E52C7B" w:rsidRDefault="00A30A79" w:rsidP="00FD289C">
      <w:pPr>
        <w:rPr>
          <w:rFonts w:ascii="Times New Roman" w:eastAsia="宋体" w:hAnsi="Times New Roman"/>
          <w:sz w:val="24"/>
        </w:rPr>
      </w:pPr>
    </w:p>
    <w:p w:rsidR="00FD289C" w:rsidRPr="00E52C7B" w:rsidRDefault="00FD289C" w:rsidP="00A30A79">
      <w:pPr>
        <w:jc w:val="center"/>
        <w:rPr>
          <w:rFonts w:ascii="Times New Roman" w:eastAsia="宋体" w:hAnsi="Times New Roman"/>
          <w:sz w:val="24"/>
        </w:rPr>
      </w:pPr>
      <w:r w:rsidRPr="00E52C7B">
        <w:rPr>
          <w:rFonts w:ascii="Times New Roman" w:eastAsia="宋体" w:hAnsi="Times New Roman" w:hint="eastAsia"/>
          <w:sz w:val="24"/>
        </w:rPr>
        <w:t>第四课时</w:t>
      </w:r>
    </w:p>
    <w:p w:rsidR="00FD289C" w:rsidRPr="00E52C7B" w:rsidRDefault="00FD289C" w:rsidP="00FD289C">
      <w:pPr>
        <w:rPr>
          <w:rFonts w:ascii="Times New Roman" w:eastAsia="宋体" w:hAnsi="Times New Roman"/>
          <w:sz w:val="24"/>
        </w:rPr>
      </w:pPr>
      <w:r w:rsidRPr="00E52C7B">
        <w:rPr>
          <w:rFonts w:ascii="Times New Roman" w:eastAsia="宋体" w:hAnsi="Times New Roman" w:hint="eastAsia"/>
          <w:sz w:val="24"/>
        </w:rPr>
        <w:t>一、教学内容</w:t>
      </w:r>
    </w:p>
    <w:p w:rsidR="00FD289C" w:rsidRPr="00E52C7B" w:rsidRDefault="0021323F" w:rsidP="00FD289C">
      <w:pPr>
        <w:rPr>
          <w:rFonts w:ascii="Times New Roman" w:eastAsia="宋体" w:hAnsi="Times New Roman"/>
          <w:sz w:val="24"/>
        </w:rPr>
      </w:pPr>
      <w:r>
        <w:rPr>
          <w:rFonts w:ascii="Times New Roman" w:eastAsia="宋体" w:hAnsi="Times New Roman" w:hint="eastAsia"/>
          <w:sz w:val="24"/>
        </w:rPr>
        <w:t>译林出版社《英语》四年级上册第三</w:t>
      </w:r>
      <w:r w:rsidR="00FD289C" w:rsidRPr="00E52C7B">
        <w:rPr>
          <w:rFonts w:ascii="Times New Roman" w:eastAsia="宋体" w:hAnsi="Times New Roman" w:hint="eastAsia"/>
          <w:sz w:val="24"/>
        </w:rPr>
        <w:t>单元、第四教时（</w:t>
      </w:r>
      <w:r w:rsidR="00FD289C" w:rsidRPr="00E52C7B">
        <w:rPr>
          <w:rFonts w:ascii="Times New Roman" w:eastAsia="宋体" w:hAnsi="Times New Roman" w:hint="eastAsia"/>
          <w:sz w:val="24"/>
        </w:rPr>
        <w:t xml:space="preserve">Sound time, </w:t>
      </w:r>
      <w:r w:rsidR="00FD289C" w:rsidRPr="00E52C7B">
        <w:rPr>
          <w:rFonts w:ascii="Times New Roman" w:eastAsia="宋体" w:hAnsi="Times New Roman"/>
          <w:sz w:val="24"/>
        </w:rPr>
        <w:t>checkout</w:t>
      </w:r>
      <w:r w:rsidR="00FD289C" w:rsidRPr="00E52C7B">
        <w:rPr>
          <w:rFonts w:ascii="Times New Roman" w:eastAsia="宋体" w:hAnsi="Times New Roman" w:hint="eastAsia"/>
          <w:sz w:val="24"/>
        </w:rPr>
        <w:t xml:space="preserve"> time</w:t>
      </w:r>
      <w:r w:rsidR="00E52C7B" w:rsidRPr="00E52C7B">
        <w:rPr>
          <w:rFonts w:ascii="Times New Roman" w:eastAsia="宋体" w:hAnsi="Times New Roman" w:hint="eastAsia"/>
          <w:sz w:val="24"/>
        </w:rPr>
        <w:t xml:space="preserve"> &amp; Ticking time</w:t>
      </w:r>
      <w:r w:rsidR="00FD289C" w:rsidRPr="00E52C7B">
        <w:rPr>
          <w:rFonts w:ascii="Times New Roman" w:eastAsia="宋体" w:hAnsi="Times New Roman" w:hint="eastAsia"/>
          <w:sz w:val="24"/>
        </w:rPr>
        <w:t>）</w:t>
      </w:r>
    </w:p>
    <w:p w:rsidR="00FD289C" w:rsidRPr="00E52C7B" w:rsidRDefault="00FD289C" w:rsidP="00FD289C">
      <w:pPr>
        <w:rPr>
          <w:rFonts w:ascii="Times New Roman" w:eastAsia="宋体" w:hAnsi="Times New Roman"/>
          <w:sz w:val="24"/>
        </w:rPr>
      </w:pPr>
      <w:r w:rsidRPr="00E52C7B">
        <w:rPr>
          <w:rFonts w:ascii="Times New Roman" w:eastAsia="宋体" w:hAnsi="Times New Roman" w:hint="eastAsia"/>
          <w:sz w:val="24"/>
        </w:rPr>
        <w:t>二、教学目标</w:t>
      </w:r>
    </w:p>
    <w:p w:rsidR="0021323F" w:rsidRDefault="0021323F" w:rsidP="00592092">
      <w:pPr>
        <w:rPr>
          <w:rFonts w:ascii="宋体" w:hAnsi="宋体"/>
          <w:sz w:val="24"/>
        </w:rPr>
      </w:pPr>
      <w:r w:rsidRPr="0021323F">
        <w:rPr>
          <w:rFonts w:ascii="宋体" w:hAnsi="宋体" w:hint="eastAsia"/>
          <w:sz w:val="24"/>
        </w:rPr>
        <w:t xml:space="preserve">1、学生能听懂、会读、会说、会正确拼写：thirteen、fourteen、fifteen、    sixteen、seventeen、eighteen、nineteen   </w:t>
      </w:r>
    </w:p>
    <w:p w:rsidR="0021323F" w:rsidRDefault="0021323F" w:rsidP="00592092">
      <w:pPr>
        <w:rPr>
          <w:rFonts w:ascii="宋体" w:hAnsi="宋体"/>
          <w:sz w:val="24"/>
        </w:rPr>
      </w:pPr>
      <w:r w:rsidRPr="0021323F">
        <w:rPr>
          <w:rFonts w:ascii="宋体" w:hAnsi="宋体" w:hint="eastAsia"/>
          <w:sz w:val="24"/>
        </w:rPr>
        <w:t xml:space="preserve">2、学生能够熟练掌握、运用句型：How many ... do you have?  I have....    </w:t>
      </w:r>
    </w:p>
    <w:p w:rsidR="0021323F" w:rsidRDefault="0021323F" w:rsidP="00592092">
      <w:pPr>
        <w:rPr>
          <w:rFonts w:ascii="宋体" w:hAnsi="宋体"/>
          <w:sz w:val="24"/>
        </w:rPr>
      </w:pPr>
      <w:r w:rsidRPr="0021323F">
        <w:rPr>
          <w:rFonts w:ascii="宋体" w:hAnsi="宋体" w:hint="eastAsia"/>
          <w:sz w:val="24"/>
        </w:rPr>
        <w:t xml:space="preserve">3、学生能够自由对话，会询问对方有多少东西，并敢于发言 </w:t>
      </w:r>
    </w:p>
    <w:p w:rsidR="00592092" w:rsidRDefault="0021323F" w:rsidP="00592092">
      <w:pPr>
        <w:rPr>
          <w:rFonts w:ascii="宋体" w:eastAsia="宋体" w:hAnsi="宋体"/>
          <w:sz w:val="24"/>
        </w:rPr>
      </w:pPr>
      <w:r>
        <w:rPr>
          <w:rFonts w:ascii="宋体" w:eastAsia="宋体" w:hAnsi="宋体" w:hint="eastAsia"/>
          <w:sz w:val="24"/>
        </w:rPr>
        <w:t>4、</w:t>
      </w:r>
      <w:r w:rsidR="00592092">
        <w:rPr>
          <w:rFonts w:ascii="宋体" w:eastAsia="宋体" w:hAnsi="宋体" w:hint="eastAsia"/>
          <w:sz w:val="24"/>
        </w:rPr>
        <w:t>完成补充习题全部练习以及同步探究的部分练习</w:t>
      </w:r>
    </w:p>
    <w:p w:rsidR="00FD289C" w:rsidRPr="00E52C7B" w:rsidRDefault="00FD289C" w:rsidP="00592092">
      <w:pPr>
        <w:rPr>
          <w:rFonts w:ascii="Times New Roman" w:eastAsia="宋体" w:hAnsi="Times New Roman"/>
          <w:sz w:val="24"/>
        </w:rPr>
      </w:pPr>
      <w:r w:rsidRPr="00E52C7B">
        <w:rPr>
          <w:rFonts w:ascii="Times New Roman" w:eastAsia="宋体" w:hAnsi="Times New Roman" w:hint="eastAsia"/>
          <w:sz w:val="24"/>
        </w:rPr>
        <w:t>三、教学重点</w:t>
      </w:r>
    </w:p>
    <w:p w:rsidR="00592092" w:rsidRDefault="0021323F" w:rsidP="00592092">
      <w:pPr>
        <w:rPr>
          <w:rFonts w:ascii="宋体" w:hAnsi="宋体"/>
          <w:sz w:val="24"/>
        </w:rPr>
      </w:pPr>
      <w:r>
        <w:rPr>
          <w:rFonts w:ascii="宋体" w:hAnsi="宋体" w:hint="eastAsia"/>
          <w:sz w:val="24"/>
        </w:rPr>
        <w:t>1</w:t>
      </w:r>
      <w:r w:rsidR="00592092">
        <w:rPr>
          <w:rFonts w:ascii="宋体" w:hAnsi="宋体" w:hint="eastAsia"/>
          <w:sz w:val="24"/>
        </w:rPr>
        <w:t>.能熟练听懂、会读、会拼写本单元单词。</w:t>
      </w:r>
    </w:p>
    <w:p w:rsidR="00592092" w:rsidRDefault="00592092" w:rsidP="00592092">
      <w:pPr>
        <w:rPr>
          <w:rFonts w:ascii="宋体" w:hAnsi="宋体"/>
          <w:sz w:val="24"/>
        </w:rPr>
      </w:pPr>
      <w:r>
        <w:rPr>
          <w:rFonts w:ascii="宋体" w:hAnsi="宋体" w:hint="eastAsia"/>
          <w:sz w:val="24"/>
        </w:rPr>
        <w:t>2.能熟练听懂、会说、会读、会运用本单元句型</w:t>
      </w:r>
      <w:r>
        <w:rPr>
          <w:rFonts w:ascii="宋体" w:eastAsia="宋体" w:hAnsi="宋体" w:cs="宋体" w:hint="eastAsia"/>
          <w:sz w:val="24"/>
        </w:rPr>
        <w:t>。</w:t>
      </w:r>
    </w:p>
    <w:p w:rsidR="00FD289C" w:rsidRPr="00E52C7B" w:rsidRDefault="0021323F" w:rsidP="00592092">
      <w:pPr>
        <w:rPr>
          <w:rFonts w:ascii="Times New Roman" w:eastAsia="宋体" w:hAnsi="Times New Roman"/>
          <w:sz w:val="24"/>
        </w:rPr>
      </w:pPr>
      <w:r>
        <w:rPr>
          <w:rFonts w:ascii="宋体" w:eastAsia="宋体" w:hAnsi="宋体" w:hint="eastAsia"/>
          <w:sz w:val="24"/>
        </w:rPr>
        <w:t>3.</w:t>
      </w:r>
      <w:r w:rsidRPr="0021323F">
        <w:rPr>
          <w:rFonts w:ascii="宋体" w:eastAsia="宋体" w:hAnsi="宋体" w:hint="eastAsia"/>
          <w:sz w:val="24"/>
        </w:rPr>
        <w:t xml:space="preserve">数字thirteen—nineteen的教授；句型How many ... </w:t>
      </w:r>
      <w:proofErr w:type="gramStart"/>
      <w:r w:rsidRPr="0021323F">
        <w:rPr>
          <w:rFonts w:ascii="宋体" w:eastAsia="宋体" w:hAnsi="宋体" w:hint="eastAsia"/>
          <w:sz w:val="24"/>
        </w:rPr>
        <w:t>do</w:t>
      </w:r>
      <w:proofErr w:type="gramEnd"/>
      <w:r w:rsidRPr="0021323F">
        <w:rPr>
          <w:rFonts w:ascii="宋体" w:eastAsia="宋体" w:hAnsi="宋体" w:hint="eastAsia"/>
          <w:sz w:val="24"/>
        </w:rPr>
        <w:t xml:space="preserve"> you have? 的运用</w:t>
      </w:r>
      <w:r w:rsidR="00FD289C" w:rsidRPr="00E52C7B">
        <w:rPr>
          <w:rFonts w:ascii="Times New Roman" w:eastAsia="宋体" w:hAnsi="Times New Roman" w:hint="eastAsia"/>
          <w:sz w:val="24"/>
        </w:rPr>
        <w:t>四、教学难点</w:t>
      </w:r>
    </w:p>
    <w:p w:rsidR="00592092" w:rsidRDefault="0021323F" w:rsidP="00E52C7B">
      <w:pPr>
        <w:rPr>
          <w:rFonts w:ascii="宋体" w:eastAsia="宋体" w:hAnsi="宋体"/>
          <w:sz w:val="24"/>
        </w:rPr>
      </w:pPr>
      <w:r w:rsidRPr="0021323F">
        <w:rPr>
          <w:rFonts w:ascii="宋体" w:eastAsia="宋体" w:hAnsi="宋体" w:hint="eastAsia"/>
          <w:sz w:val="24"/>
        </w:rPr>
        <w:t>数字thirteen—nineteen的发音及拼法</w:t>
      </w:r>
    </w:p>
    <w:p w:rsidR="00FD289C" w:rsidRPr="00E52C7B" w:rsidRDefault="00FD289C" w:rsidP="00E52C7B">
      <w:pPr>
        <w:rPr>
          <w:rFonts w:ascii="Times New Roman" w:eastAsia="宋体" w:hAnsi="Times New Roman"/>
          <w:sz w:val="24"/>
        </w:rPr>
      </w:pPr>
      <w:r w:rsidRPr="00E52C7B">
        <w:rPr>
          <w:rFonts w:ascii="Times New Roman" w:eastAsia="宋体" w:hAnsi="Times New Roman" w:hint="eastAsia"/>
          <w:sz w:val="24"/>
        </w:rPr>
        <w:t>五、课前准备</w:t>
      </w:r>
    </w:p>
    <w:p w:rsidR="00592092" w:rsidRDefault="00592092" w:rsidP="00FD289C">
      <w:pPr>
        <w:rPr>
          <w:sz w:val="24"/>
        </w:rPr>
      </w:pPr>
      <w:r>
        <w:rPr>
          <w:rFonts w:hint="eastAsia"/>
          <w:sz w:val="24"/>
        </w:rPr>
        <w:t>挂图，卡片，多媒体（</w:t>
      </w:r>
      <w:r>
        <w:rPr>
          <w:rFonts w:hint="eastAsia"/>
          <w:sz w:val="24"/>
        </w:rPr>
        <w:t>PPT</w:t>
      </w:r>
      <w:r>
        <w:rPr>
          <w:rFonts w:hint="eastAsia"/>
          <w:sz w:val="24"/>
        </w:rPr>
        <w:t>）</w:t>
      </w:r>
    </w:p>
    <w:p w:rsidR="00FD289C" w:rsidRPr="00E52C7B" w:rsidRDefault="00FD289C" w:rsidP="00FD289C">
      <w:pPr>
        <w:rPr>
          <w:rFonts w:ascii="Times New Roman" w:eastAsia="宋体" w:hAnsi="Times New Roman"/>
          <w:sz w:val="24"/>
        </w:rPr>
      </w:pPr>
      <w:r w:rsidRPr="00E52C7B">
        <w:rPr>
          <w:rFonts w:ascii="Times New Roman" w:eastAsia="宋体" w:hAnsi="Times New Roman" w:hint="eastAsia"/>
          <w:sz w:val="24"/>
        </w:rPr>
        <w:t>六、教学过程</w:t>
      </w:r>
    </w:p>
    <w:p w:rsidR="00592092" w:rsidRPr="00592092" w:rsidRDefault="00592092" w:rsidP="00592092">
      <w:pPr>
        <w:rPr>
          <w:rFonts w:ascii="Times New Roman" w:eastAsia="宋体" w:hAnsi="Times New Roman"/>
          <w:sz w:val="24"/>
        </w:rPr>
      </w:pPr>
      <w:r w:rsidRPr="00592092">
        <w:rPr>
          <w:rFonts w:ascii="Times New Roman" w:eastAsia="宋体" w:hAnsi="Times New Roman"/>
          <w:sz w:val="24"/>
        </w:rPr>
        <w:t xml:space="preserve">Step 1 Greeting </w:t>
      </w:r>
    </w:p>
    <w:p w:rsidR="006E012E" w:rsidRPr="006E012E" w:rsidRDefault="006E012E" w:rsidP="006E012E">
      <w:pPr>
        <w:pStyle w:val="a5"/>
        <w:numPr>
          <w:ilvl w:val="0"/>
          <w:numId w:val="34"/>
        </w:numPr>
        <w:ind w:firstLineChars="0"/>
        <w:rPr>
          <w:rFonts w:ascii="Times New Roman" w:eastAsia="宋体" w:hAnsi="Times New Roman"/>
          <w:sz w:val="24"/>
        </w:rPr>
      </w:pPr>
      <w:r w:rsidRPr="006E012E">
        <w:rPr>
          <w:rFonts w:ascii="Times New Roman" w:eastAsia="宋体" w:hAnsi="Times New Roman" w:hint="eastAsia"/>
          <w:sz w:val="24"/>
        </w:rPr>
        <w:t xml:space="preserve">Greetings </w:t>
      </w:r>
      <w:r w:rsidRPr="006E012E">
        <w:rPr>
          <w:rFonts w:ascii="Times New Roman" w:eastAsia="宋体" w:hAnsi="Times New Roman" w:hint="eastAsia"/>
          <w:sz w:val="24"/>
        </w:rPr>
        <w:t>教师与学生进行简单对话活跃气氛，鼓励学生开口。</w:t>
      </w:r>
      <w:r w:rsidRPr="006E012E">
        <w:rPr>
          <w:rFonts w:ascii="Times New Roman" w:eastAsia="宋体" w:hAnsi="Times New Roman" w:hint="eastAsia"/>
          <w:sz w:val="24"/>
        </w:rPr>
        <w:t xml:space="preserve"> </w:t>
      </w:r>
    </w:p>
    <w:p w:rsidR="006E012E" w:rsidRDefault="006E012E" w:rsidP="006E012E">
      <w:pPr>
        <w:pStyle w:val="a5"/>
        <w:ind w:left="360" w:firstLineChars="0" w:firstLine="0"/>
        <w:rPr>
          <w:rFonts w:ascii="Times New Roman" w:eastAsia="宋体" w:hAnsi="Times New Roman"/>
          <w:sz w:val="24"/>
        </w:rPr>
      </w:pPr>
      <w:r w:rsidRPr="006E012E">
        <w:rPr>
          <w:rFonts w:ascii="Times New Roman" w:eastAsia="宋体" w:hAnsi="Times New Roman" w:hint="eastAsia"/>
          <w:sz w:val="24"/>
        </w:rPr>
        <w:t xml:space="preserve">T: Good morning, xxx. S1: Good morning. </w:t>
      </w:r>
    </w:p>
    <w:p w:rsidR="006E012E" w:rsidRDefault="006E012E" w:rsidP="006E012E">
      <w:pPr>
        <w:pStyle w:val="a5"/>
        <w:ind w:left="360" w:firstLineChars="0" w:firstLine="0"/>
        <w:rPr>
          <w:rFonts w:ascii="Times New Roman" w:eastAsia="宋体" w:hAnsi="Times New Roman"/>
          <w:sz w:val="24"/>
        </w:rPr>
      </w:pPr>
      <w:r w:rsidRPr="006E012E">
        <w:rPr>
          <w:rFonts w:ascii="Times New Roman" w:eastAsia="宋体" w:hAnsi="Times New Roman" w:hint="eastAsia"/>
          <w:sz w:val="24"/>
        </w:rPr>
        <w:t>T: What</w:t>
      </w:r>
      <w:proofErr w:type="gramStart"/>
      <w:r w:rsidRPr="006E012E">
        <w:rPr>
          <w:rFonts w:ascii="Times New Roman" w:eastAsia="宋体" w:hAnsi="Times New Roman" w:hint="eastAsia"/>
          <w:sz w:val="24"/>
        </w:rPr>
        <w:t>’</w:t>
      </w:r>
      <w:proofErr w:type="gramEnd"/>
      <w:r w:rsidRPr="006E012E">
        <w:rPr>
          <w:rFonts w:ascii="Times New Roman" w:eastAsia="宋体" w:hAnsi="Times New Roman" w:hint="eastAsia"/>
          <w:sz w:val="24"/>
        </w:rPr>
        <w:t>s this/that? S2: It</w:t>
      </w:r>
      <w:proofErr w:type="gramStart"/>
      <w:r w:rsidRPr="006E012E">
        <w:rPr>
          <w:rFonts w:ascii="Times New Roman" w:eastAsia="宋体" w:hAnsi="Times New Roman" w:hint="eastAsia"/>
          <w:sz w:val="24"/>
        </w:rPr>
        <w:t>’</w:t>
      </w:r>
      <w:proofErr w:type="spellStart"/>
      <w:proofErr w:type="gramEnd"/>
      <w:r w:rsidRPr="006E012E">
        <w:rPr>
          <w:rFonts w:ascii="Times New Roman" w:eastAsia="宋体" w:hAnsi="Times New Roman" w:hint="eastAsia"/>
          <w:sz w:val="24"/>
        </w:rPr>
        <w:t>s</w:t>
      </w:r>
      <w:proofErr w:type="spellEnd"/>
      <w:r w:rsidRPr="006E012E">
        <w:rPr>
          <w:rFonts w:ascii="Times New Roman" w:eastAsia="宋体" w:hAnsi="Times New Roman" w:hint="eastAsia"/>
          <w:sz w:val="24"/>
        </w:rPr>
        <w:t xml:space="preserve"> a....  </w:t>
      </w:r>
    </w:p>
    <w:p w:rsidR="006E012E" w:rsidRDefault="006E012E" w:rsidP="006E012E">
      <w:pPr>
        <w:pStyle w:val="a5"/>
        <w:ind w:left="360" w:firstLineChars="0" w:firstLine="0"/>
        <w:rPr>
          <w:rFonts w:ascii="Times New Roman" w:eastAsia="宋体" w:hAnsi="Times New Roman"/>
          <w:sz w:val="24"/>
        </w:rPr>
      </w:pPr>
      <w:r w:rsidRPr="006E012E">
        <w:rPr>
          <w:rFonts w:ascii="Times New Roman" w:eastAsia="宋体" w:hAnsi="Times New Roman" w:hint="eastAsia"/>
          <w:sz w:val="24"/>
        </w:rPr>
        <w:t xml:space="preserve">T: Do you have pencils? How many pencils do you have?  S3: Yes, I do. I have 3 pencils.   </w:t>
      </w:r>
    </w:p>
    <w:p w:rsidR="006E012E" w:rsidRDefault="006E012E" w:rsidP="006E012E">
      <w:pPr>
        <w:rPr>
          <w:rFonts w:ascii="Times New Roman" w:eastAsia="宋体" w:hAnsi="Times New Roman"/>
          <w:sz w:val="24"/>
        </w:rPr>
      </w:pPr>
      <w:r w:rsidRPr="006E012E">
        <w:rPr>
          <w:rFonts w:ascii="Times New Roman" w:eastAsia="宋体" w:hAnsi="Times New Roman" w:hint="eastAsia"/>
          <w:sz w:val="24"/>
        </w:rPr>
        <w:t>2.</w:t>
      </w:r>
      <w:r w:rsidRPr="006E012E">
        <w:rPr>
          <w:rFonts w:ascii="Times New Roman" w:eastAsia="宋体" w:hAnsi="Times New Roman" w:hint="eastAsia"/>
          <w:sz w:val="24"/>
        </w:rPr>
        <w:t>教师通过设置问题的方式帮助学生复习第一课时所学课文内容及新单词、句型。</w:t>
      </w:r>
      <w:r w:rsidRPr="006E012E">
        <w:rPr>
          <w:rFonts w:ascii="Times New Roman" w:eastAsia="宋体" w:hAnsi="Times New Roman" w:hint="eastAsia"/>
          <w:sz w:val="24"/>
        </w:rPr>
        <w:t xml:space="preserve">  T: OK, good. B</w:t>
      </w:r>
      <w:r w:rsidRPr="006E012E">
        <w:rPr>
          <w:rFonts w:ascii="Times New Roman" w:eastAsia="宋体" w:hAnsi="Times New Roman"/>
          <w:sz w:val="24"/>
        </w:rPr>
        <w:t xml:space="preserve">oys and girls, he/she has 3 pencils, right? Do you still remember what does Mile have? </w:t>
      </w:r>
      <w:proofErr w:type="spellStart"/>
      <w:r w:rsidRPr="006E012E">
        <w:rPr>
          <w:rFonts w:ascii="Times New Roman" w:eastAsia="宋体" w:hAnsi="Times New Roman"/>
          <w:sz w:val="24"/>
        </w:rPr>
        <w:t>Ss</w:t>
      </w:r>
      <w:proofErr w:type="spellEnd"/>
      <w:r w:rsidRPr="006E012E">
        <w:rPr>
          <w:rFonts w:ascii="Times New Roman" w:eastAsia="宋体" w:hAnsi="Times New Roman"/>
          <w:sz w:val="24"/>
        </w:rPr>
        <w:t xml:space="preserve">: Toy cars.  </w:t>
      </w:r>
    </w:p>
    <w:p w:rsidR="006E012E" w:rsidRDefault="006E012E" w:rsidP="006E012E">
      <w:pPr>
        <w:rPr>
          <w:rFonts w:ascii="Times New Roman" w:eastAsia="宋体" w:hAnsi="Times New Roman"/>
          <w:sz w:val="24"/>
        </w:rPr>
      </w:pPr>
      <w:r w:rsidRPr="006E012E">
        <w:rPr>
          <w:rFonts w:ascii="Times New Roman" w:eastAsia="宋体" w:hAnsi="Times New Roman"/>
          <w:sz w:val="24"/>
        </w:rPr>
        <w:t xml:space="preserve">T: Yes. How many toy cars does he have? S4: Thirteen.  </w:t>
      </w:r>
    </w:p>
    <w:p w:rsidR="006E012E" w:rsidRDefault="006E012E" w:rsidP="006E012E">
      <w:pPr>
        <w:rPr>
          <w:rFonts w:ascii="Times New Roman" w:eastAsia="宋体" w:hAnsi="Times New Roman"/>
          <w:sz w:val="24"/>
        </w:rPr>
      </w:pPr>
      <w:r w:rsidRPr="006E012E">
        <w:rPr>
          <w:rFonts w:ascii="Times New Roman" w:eastAsia="宋体" w:hAnsi="Times New Roman"/>
          <w:sz w:val="24"/>
        </w:rPr>
        <w:t xml:space="preserve">T: Yes, very good. The next question: Does Helen have any toy cars? S5: No, she doesn’t.  </w:t>
      </w:r>
    </w:p>
    <w:p w:rsidR="006E012E" w:rsidRDefault="006E012E" w:rsidP="006E012E">
      <w:pPr>
        <w:rPr>
          <w:rFonts w:ascii="Times New Roman" w:eastAsia="宋体" w:hAnsi="Times New Roman"/>
          <w:sz w:val="24"/>
        </w:rPr>
      </w:pPr>
      <w:r w:rsidRPr="006E012E">
        <w:rPr>
          <w:rFonts w:ascii="Times New Roman" w:eastAsia="宋体" w:hAnsi="Times New Roman"/>
          <w:sz w:val="24"/>
        </w:rPr>
        <w:t>T: What does she have and how many?</w:t>
      </w:r>
      <w:r w:rsidRPr="006E012E">
        <w:t xml:space="preserve"> </w:t>
      </w:r>
      <w:r w:rsidRPr="006E012E">
        <w:rPr>
          <w:rFonts w:ascii="Times New Roman" w:eastAsia="宋体" w:hAnsi="Times New Roman"/>
          <w:sz w:val="24"/>
        </w:rPr>
        <w:t>S5: She has fifteen stickers.</w:t>
      </w:r>
    </w:p>
    <w:p w:rsidR="00592092" w:rsidRPr="006E012E" w:rsidRDefault="00592092" w:rsidP="006E012E">
      <w:pPr>
        <w:rPr>
          <w:rFonts w:ascii="Times New Roman" w:eastAsia="宋体" w:hAnsi="Times New Roman"/>
          <w:sz w:val="24"/>
        </w:rPr>
      </w:pPr>
      <w:r w:rsidRPr="006E012E">
        <w:rPr>
          <w:rFonts w:ascii="Times New Roman" w:eastAsia="宋体" w:hAnsi="Times New Roman"/>
          <w:sz w:val="24"/>
        </w:rPr>
        <w:lastRenderedPageBreak/>
        <w:t>Step 2 Play a game----Perfect artist</w:t>
      </w:r>
    </w:p>
    <w:p w:rsidR="006E012E" w:rsidRDefault="006E012E" w:rsidP="006E012E">
      <w:pPr>
        <w:pStyle w:val="a5"/>
        <w:numPr>
          <w:ilvl w:val="0"/>
          <w:numId w:val="35"/>
        </w:numPr>
        <w:ind w:firstLineChars="0"/>
        <w:rPr>
          <w:rFonts w:ascii="Times New Roman" w:eastAsia="宋体" w:hAnsi="Times New Roman"/>
          <w:sz w:val="24"/>
        </w:rPr>
      </w:pPr>
      <w:r w:rsidRPr="006E012E">
        <w:rPr>
          <w:rFonts w:ascii="Times New Roman" w:eastAsia="宋体" w:hAnsi="Times New Roman" w:hint="eastAsia"/>
          <w:sz w:val="24"/>
        </w:rPr>
        <w:t>通过语言过渡到下面新的教学</w:t>
      </w:r>
      <w:r w:rsidRPr="006E012E">
        <w:rPr>
          <w:rFonts w:ascii="Times New Roman" w:eastAsia="宋体" w:hAnsi="Times New Roman" w:hint="eastAsia"/>
          <w:sz w:val="24"/>
        </w:rPr>
        <w:t xml:space="preserve">  </w:t>
      </w:r>
    </w:p>
    <w:p w:rsidR="006E012E" w:rsidRDefault="006E012E" w:rsidP="006E012E">
      <w:pPr>
        <w:pStyle w:val="a5"/>
        <w:ind w:left="360" w:firstLineChars="0" w:firstLine="0"/>
        <w:rPr>
          <w:rFonts w:ascii="Times New Roman" w:eastAsia="宋体" w:hAnsi="Times New Roman"/>
          <w:sz w:val="24"/>
        </w:rPr>
      </w:pPr>
      <w:r w:rsidRPr="006E012E">
        <w:rPr>
          <w:rFonts w:ascii="Times New Roman" w:eastAsia="宋体" w:hAnsi="Times New Roman" w:hint="eastAsia"/>
          <w:sz w:val="24"/>
        </w:rPr>
        <w:t>T: Yes, you are right. She has fifteen stickers. I think her stickers are very beautiful, so after class, I bought some beautiful stickers, too. Let</w:t>
      </w:r>
      <w:proofErr w:type="gramStart"/>
      <w:r w:rsidRPr="006E012E">
        <w:rPr>
          <w:rFonts w:ascii="Times New Roman" w:eastAsia="宋体" w:hAnsi="Times New Roman" w:hint="eastAsia"/>
          <w:sz w:val="24"/>
        </w:rPr>
        <w:t>’</w:t>
      </w:r>
      <w:proofErr w:type="gramEnd"/>
      <w:r w:rsidRPr="006E012E">
        <w:rPr>
          <w:rFonts w:ascii="Times New Roman" w:eastAsia="宋体" w:hAnsi="Times New Roman" w:hint="eastAsia"/>
          <w:sz w:val="24"/>
        </w:rPr>
        <w:t xml:space="preserve">s see how many stickers you can see.   </w:t>
      </w:r>
    </w:p>
    <w:p w:rsidR="006E012E" w:rsidRDefault="006E012E" w:rsidP="006E012E">
      <w:pPr>
        <w:pStyle w:val="a5"/>
        <w:ind w:left="360" w:firstLineChars="0" w:firstLine="0"/>
        <w:rPr>
          <w:rFonts w:ascii="Times New Roman" w:eastAsia="宋体" w:hAnsi="Times New Roman"/>
          <w:sz w:val="24"/>
        </w:rPr>
      </w:pPr>
      <w:r w:rsidRPr="006E012E">
        <w:rPr>
          <w:rFonts w:ascii="Times New Roman" w:eastAsia="宋体" w:hAnsi="Times New Roman" w:hint="eastAsia"/>
          <w:sz w:val="24"/>
        </w:rPr>
        <w:t>教师通过</w:t>
      </w:r>
      <w:r w:rsidRPr="006E012E">
        <w:rPr>
          <w:rFonts w:ascii="Times New Roman" w:eastAsia="宋体" w:hAnsi="Times New Roman" w:hint="eastAsia"/>
          <w:sz w:val="24"/>
        </w:rPr>
        <w:t>PPT</w:t>
      </w:r>
      <w:r w:rsidRPr="006E012E">
        <w:rPr>
          <w:rFonts w:ascii="Times New Roman" w:eastAsia="宋体" w:hAnsi="Times New Roman" w:hint="eastAsia"/>
          <w:sz w:val="24"/>
        </w:rPr>
        <w:t>展示，巩固单词</w:t>
      </w:r>
      <w:r w:rsidRPr="006E012E">
        <w:rPr>
          <w:rFonts w:ascii="Times New Roman" w:eastAsia="宋体" w:hAnsi="Times New Roman" w:hint="eastAsia"/>
          <w:sz w:val="24"/>
        </w:rPr>
        <w:t>twelve</w:t>
      </w:r>
      <w:r w:rsidRPr="006E012E">
        <w:rPr>
          <w:rFonts w:ascii="Times New Roman" w:eastAsia="宋体" w:hAnsi="Times New Roman" w:hint="eastAsia"/>
          <w:sz w:val="24"/>
        </w:rPr>
        <w:t>、</w:t>
      </w:r>
      <w:r w:rsidRPr="006E012E">
        <w:rPr>
          <w:rFonts w:ascii="Times New Roman" w:eastAsia="宋体" w:hAnsi="Times New Roman" w:hint="eastAsia"/>
          <w:sz w:val="24"/>
        </w:rPr>
        <w:t>thirteen</w:t>
      </w:r>
      <w:r w:rsidRPr="006E012E">
        <w:rPr>
          <w:rFonts w:ascii="Times New Roman" w:eastAsia="宋体" w:hAnsi="Times New Roman" w:hint="eastAsia"/>
          <w:sz w:val="24"/>
        </w:rPr>
        <w:t>、</w:t>
      </w:r>
      <w:r w:rsidRPr="006E012E">
        <w:rPr>
          <w:rFonts w:ascii="Times New Roman" w:eastAsia="宋体" w:hAnsi="Times New Roman" w:hint="eastAsia"/>
          <w:sz w:val="24"/>
        </w:rPr>
        <w:t>fourteen</w:t>
      </w:r>
      <w:r w:rsidRPr="006E012E">
        <w:rPr>
          <w:rFonts w:ascii="Times New Roman" w:eastAsia="宋体" w:hAnsi="Times New Roman" w:hint="eastAsia"/>
          <w:sz w:val="24"/>
        </w:rPr>
        <w:t>、</w:t>
      </w:r>
      <w:r w:rsidRPr="006E012E">
        <w:rPr>
          <w:rFonts w:ascii="Times New Roman" w:eastAsia="宋体" w:hAnsi="Times New Roman" w:hint="eastAsia"/>
          <w:sz w:val="24"/>
        </w:rPr>
        <w:t>fifteen,</w:t>
      </w:r>
      <w:r w:rsidRPr="006E012E">
        <w:rPr>
          <w:rFonts w:ascii="Times New Roman" w:eastAsia="宋体" w:hAnsi="Times New Roman" w:hint="eastAsia"/>
          <w:sz w:val="24"/>
        </w:rPr>
        <w:t>然后根据图片教授新单词</w:t>
      </w:r>
      <w:r w:rsidRPr="006E012E">
        <w:rPr>
          <w:rFonts w:ascii="Times New Roman" w:eastAsia="宋体" w:hAnsi="Times New Roman" w:hint="eastAsia"/>
          <w:sz w:val="24"/>
        </w:rPr>
        <w:t>sixteen</w:t>
      </w:r>
      <w:r w:rsidRPr="006E012E">
        <w:rPr>
          <w:rFonts w:ascii="Times New Roman" w:eastAsia="宋体" w:hAnsi="Times New Roman" w:hint="eastAsia"/>
          <w:sz w:val="24"/>
        </w:rPr>
        <w:t>、</w:t>
      </w:r>
      <w:r w:rsidRPr="006E012E">
        <w:rPr>
          <w:rFonts w:ascii="Times New Roman" w:eastAsia="宋体" w:hAnsi="Times New Roman" w:hint="eastAsia"/>
          <w:sz w:val="24"/>
        </w:rPr>
        <w:t>seventeen</w:t>
      </w:r>
      <w:r w:rsidRPr="006E012E">
        <w:rPr>
          <w:rFonts w:ascii="Times New Roman" w:eastAsia="宋体" w:hAnsi="Times New Roman" w:hint="eastAsia"/>
          <w:sz w:val="24"/>
        </w:rPr>
        <w:t>，让学生试着找找规律，看有什么相同的地方，引导他们猜测</w:t>
      </w:r>
      <w:r w:rsidRPr="006E012E">
        <w:rPr>
          <w:rFonts w:ascii="Times New Roman" w:eastAsia="宋体" w:hAnsi="Times New Roman" w:hint="eastAsia"/>
          <w:sz w:val="24"/>
        </w:rPr>
        <w:t>19,18</w:t>
      </w:r>
      <w:r w:rsidRPr="006E012E">
        <w:rPr>
          <w:rFonts w:ascii="Times New Roman" w:eastAsia="宋体" w:hAnsi="Times New Roman" w:hint="eastAsia"/>
          <w:sz w:val="24"/>
        </w:rPr>
        <w:t>，然后给予总结</w:t>
      </w:r>
      <w:r w:rsidRPr="006E012E">
        <w:rPr>
          <w:rFonts w:ascii="Times New Roman" w:eastAsia="宋体" w:hAnsi="Times New Roman" w:hint="eastAsia"/>
          <w:sz w:val="24"/>
        </w:rPr>
        <w:t>13-19</w:t>
      </w:r>
      <w:r w:rsidRPr="006E012E">
        <w:rPr>
          <w:rFonts w:ascii="Times New Roman" w:eastAsia="宋体" w:hAnsi="Times New Roman" w:hint="eastAsia"/>
          <w:sz w:val="24"/>
        </w:rPr>
        <w:t>均以</w:t>
      </w:r>
      <w:r w:rsidRPr="006E012E">
        <w:rPr>
          <w:rFonts w:ascii="Times New Roman" w:eastAsia="宋体" w:hAnsi="Times New Roman" w:hint="eastAsia"/>
          <w:sz w:val="24"/>
        </w:rPr>
        <w:t>teen</w:t>
      </w:r>
      <w:r w:rsidRPr="006E012E">
        <w:rPr>
          <w:rFonts w:ascii="Times New Roman" w:eastAsia="宋体" w:hAnsi="Times New Roman" w:hint="eastAsia"/>
          <w:sz w:val="24"/>
        </w:rPr>
        <w:t>结尾，除</w:t>
      </w:r>
      <w:r w:rsidRPr="006E012E">
        <w:rPr>
          <w:rFonts w:ascii="Times New Roman" w:eastAsia="宋体" w:hAnsi="Times New Roman" w:hint="eastAsia"/>
          <w:sz w:val="24"/>
        </w:rPr>
        <w:t>13</w:t>
      </w:r>
      <w:r w:rsidRPr="006E012E">
        <w:rPr>
          <w:rFonts w:ascii="Times New Roman" w:eastAsia="宋体" w:hAnsi="Times New Roman" w:hint="eastAsia"/>
          <w:sz w:val="24"/>
        </w:rPr>
        <w:t>、</w:t>
      </w:r>
      <w:r w:rsidRPr="006E012E">
        <w:rPr>
          <w:rFonts w:ascii="Times New Roman" w:eastAsia="宋体" w:hAnsi="Times New Roman" w:hint="eastAsia"/>
          <w:sz w:val="24"/>
        </w:rPr>
        <w:t>15</w:t>
      </w:r>
      <w:r w:rsidRPr="006E012E">
        <w:rPr>
          <w:rFonts w:ascii="Times New Roman" w:eastAsia="宋体" w:hAnsi="Times New Roman" w:hint="eastAsia"/>
          <w:sz w:val="24"/>
        </w:rPr>
        <w:t>、</w:t>
      </w:r>
      <w:r w:rsidRPr="006E012E">
        <w:rPr>
          <w:rFonts w:ascii="Times New Roman" w:eastAsia="宋体" w:hAnsi="Times New Roman" w:hint="eastAsia"/>
          <w:sz w:val="24"/>
        </w:rPr>
        <w:t>18</w:t>
      </w:r>
      <w:r w:rsidRPr="006E012E">
        <w:rPr>
          <w:rFonts w:ascii="Times New Roman" w:eastAsia="宋体" w:hAnsi="Times New Roman" w:hint="eastAsia"/>
          <w:sz w:val="24"/>
        </w:rPr>
        <w:t>有些特殊，其他都是在原来各位数字的基础上加</w:t>
      </w:r>
      <w:r w:rsidRPr="006E012E">
        <w:rPr>
          <w:rFonts w:ascii="Times New Roman" w:eastAsia="宋体" w:hAnsi="Times New Roman" w:hint="eastAsia"/>
          <w:sz w:val="24"/>
        </w:rPr>
        <w:t>teen</w:t>
      </w:r>
      <w:r w:rsidRPr="006E012E">
        <w:rPr>
          <w:rFonts w:ascii="Times New Roman" w:eastAsia="宋体" w:hAnsi="Times New Roman" w:hint="eastAsia"/>
          <w:sz w:val="24"/>
        </w:rPr>
        <w:t>。</w:t>
      </w:r>
      <w:r w:rsidRPr="006E012E">
        <w:rPr>
          <w:rFonts w:ascii="Times New Roman" w:eastAsia="宋体" w:hAnsi="Times New Roman" w:hint="eastAsia"/>
          <w:sz w:val="24"/>
        </w:rPr>
        <w:t xml:space="preserve"> </w:t>
      </w:r>
    </w:p>
    <w:p w:rsidR="006E012E" w:rsidRPr="006E012E" w:rsidRDefault="006E012E" w:rsidP="006E012E">
      <w:pPr>
        <w:pStyle w:val="a5"/>
        <w:numPr>
          <w:ilvl w:val="0"/>
          <w:numId w:val="35"/>
        </w:numPr>
        <w:ind w:firstLineChars="0"/>
        <w:rPr>
          <w:rFonts w:ascii="Times New Roman" w:eastAsia="宋体" w:hAnsi="Times New Roman"/>
          <w:sz w:val="24"/>
        </w:rPr>
      </w:pPr>
      <w:r w:rsidRPr="006E012E">
        <w:rPr>
          <w:rFonts w:ascii="Times New Roman" w:eastAsia="宋体" w:hAnsi="Times New Roman" w:hint="eastAsia"/>
          <w:sz w:val="24"/>
        </w:rPr>
        <w:t>操练数字</w:t>
      </w:r>
      <w:r w:rsidRPr="006E012E">
        <w:rPr>
          <w:rFonts w:ascii="Times New Roman" w:eastAsia="宋体" w:hAnsi="Times New Roman" w:hint="eastAsia"/>
          <w:sz w:val="24"/>
        </w:rPr>
        <w:t xml:space="preserve">  T</w:t>
      </w:r>
      <w:r w:rsidRPr="006E012E">
        <w:rPr>
          <w:rFonts w:ascii="Times New Roman" w:eastAsia="宋体" w:hAnsi="Times New Roman" w:hint="eastAsia"/>
          <w:sz w:val="24"/>
        </w:rPr>
        <w:t>：</w:t>
      </w:r>
      <w:r w:rsidRPr="006E012E">
        <w:rPr>
          <w:rFonts w:ascii="Times New Roman" w:eastAsia="宋体" w:hAnsi="Times New Roman" w:hint="eastAsia"/>
          <w:sz w:val="24"/>
        </w:rPr>
        <w:t>OK</w:t>
      </w:r>
      <w:r w:rsidRPr="006E012E">
        <w:rPr>
          <w:rFonts w:ascii="Times New Roman" w:eastAsia="宋体" w:hAnsi="Times New Roman" w:hint="eastAsia"/>
          <w:sz w:val="24"/>
        </w:rPr>
        <w:t>，</w:t>
      </w:r>
      <w:r w:rsidRPr="006E012E">
        <w:rPr>
          <w:rFonts w:ascii="Times New Roman" w:eastAsia="宋体" w:hAnsi="Times New Roman" w:hint="eastAsia"/>
          <w:sz w:val="24"/>
        </w:rPr>
        <w:t xml:space="preserve">now I will give you 30 seconds to remember these numbers and later we will have a competition.  </w:t>
      </w:r>
      <w:r w:rsidRPr="006E012E">
        <w:rPr>
          <w:rFonts w:ascii="Times New Roman" w:eastAsia="宋体" w:hAnsi="Times New Roman" w:hint="eastAsia"/>
          <w:sz w:val="24"/>
        </w:rPr>
        <w:t>进行“小小数学家”的比赛（见课件），看学生谁的反应快，主要为了让他们对数字进行操练。结束后选出三名获奖者，发奖状，祝贺。</w:t>
      </w:r>
    </w:p>
    <w:p w:rsidR="006E012E" w:rsidRDefault="006E012E" w:rsidP="006E012E">
      <w:pPr>
        <w:pStyle w:val="a5"/>
        <w:numPr>
          <w:ilvl w:val="0"/>
          <w:numId w:val="35"/>
        </w:numPr>
        <w:ind w:firstLineChars="0"/>
        <w:rPr>
          <w:rFonts w:ascii="Times New Roman" w:eastAsia="宋体" w:hAnsi="Times New Roman"/>
          <w:sz w:val="24"/>
        </w:rPr>
      </w:pPr>
      <w:r w:rsidRPr="006E012E">
        <w:rPr>
          <w:rFonts w:ascii="Times New Roman" w:eastAsia="宋体" w:hAnsi="Times New Roman" w:hint="eastAsia"/>
          <w:sz w:val="24"/>
        </w:rPr>
        <w:t>3.Fun time</w:t>
      </w:r>
      <w:r w:rsidRPr="006E012E">
        <w:rPr>
          <w:rFonts w:ascii="Times New Roman" w:eastAsia="宋体" w:hAnsi="Times New Roman" w:hint="eastAsia"/>
          <w:sz w:val="24"/>
        </w:rPr>
        <w:t>（</w:t>
      </w:r>
      <w:r w:rsidRPr="006E012E">
        <w:rPr>
          <w:rFonts w:ascii="Times New Roman" w:eastAsia="宋体" w:hAnsi="Times New Roman" w:hint="eastAsia"/>
          <w:sz w:val="24"/>
        </w:rPr>
        <w:t>Do a survey</w:t>
      </w:r>
      <w:r w:rsidRPr="006E012E">
        <w:rPr>
          <w:rFonts w:ascii="Times New Roman" w:eastAsia="宋体" w:hAnsi="Times New Roman" w:hint="eastAsia"/>
          <w:sz w:val="24"/>
        </w:rPr>
        <w:t>）</w:t>
      </w:r>
      <w:r w:rsidRPr="006E012E">
        <w:rPr>
          <w:rFonts w:ascii="Times New Roman" w:eastAsia="宋体" w:hAnsi="Times New Roman" w:hint="eastAsia"/>
          <w:sz w:val="24"/>
        </w:rPr>
        <w:t xml:space="preserve">  T</w:t>
      </w:r>
      <w:r w:rsidRPr="006E012E">
        <w:rPr>
          <w:rFonts w:ascii="Times New Roman" w:eastAsia="宋体" w:hAnsi="Times New Roman" w:hint="eastAsia"/>
          <w:sz w:val="24"/>
        </w:rPr>
        <w:t>：</w:t>
      </w:r>
      <w:r w:rsidRPr="006E012E">
        <w:rPr>
          <w:rFonts w:ascii="Times New Roman" w:eastAsia="宋体" w:hAnsi="Times New Roman" w:hint="eastAsia"/>
          <w:sz w:val="24"/>
        </w:rPr>
        <w:t>Let</w:t>
      </w:r>
      <w:proofErr w:type="gramStart"/>
      <w:r w:rsidRPr="006E012E">
        <w:rPr>
          <w:rFonts w:ascii="Times New Roman" w:eastAsia="宋体" w:hAnsi="Times New Roman" w:hint="eastAsia"/>
          <w:sz w:val="24"/>
        </w:rPr>
        <w:t>’</w:t>
      </w:r>
      <w:proofErr w:type="gramEnd"/>
      <w:r w:rsidRPr="006E012E">
        <w:rPr>
          <w:rFonts w:ascii="Times New Roman" w:eastAsia="宋体" w:hAnsi="Times New Roman" w:hint="eastAsia"/>
          <w:sz w:val="24"/>
        </w:rPr>
        <w:t>s congratulate  them. Boys and girls, if you don</w:t>
      </w:r>
      <w:proofErr w:type="gramStart"/>
      <w:r w:rsidRPr="006E012E">
        <w:rPr>
          <w:rFonts w:ascii="Times New Roman" w:eastAsia="宋体" w:hAnsi="Times New Roman" w:hint="eastAsia"/>
          <w:sz w:val="24"/>
        </w:rPr>
        <w:t>’</w:t>
      </w:r>
      <w:proofErr w:type="gramEnd"/>
      <w:r w:rsidRPr="006E012E">
        <w:rPr>
          <w:rFonts w:ascii="Times New Roman" w:eastAsia="宋体" w:hAnsi="Times New Roman" w:hint="eastAsia"/>
          <w:sz w:val="24"/>
        </w:rPr>
        <w:t>t do well in that game, don</w:t>
      </w:r>
      <w:proofErr w:type="gramStart"/>
      <w:r w:rsidRPr="006E012E">
        <w:rPr>
          <w:rFonts w:ascii="Times New Roman" w:eastAsia="宋体" w:hAnsi="Times New Roman" w:hint="eastAsia"/>
          <w:sz w:val="24"/>
        </w:rPr>
        <w:t>’</w:t>
      </w:r>
      <w:proofErr w:type="gramEnd"/>
      <w:r w:rsidRPr="006E012E">
        <w:rPr>
          <w:rFonts w:ascii="Times New Roman" w:eastAsia="宋体" w:hAnsi="Times New Roman" w:hint="eastAsia"/>
          <w:sz w:val="24"/>
        </w:rPr>
        <w:t xml:space="preserve">t worry, we have another one, this time, try your best and win.  </w:t>
      </w:r>
      <w:r w:rsidRPr="006E012E">
        <w:rPr>
          <w:rFonts w:ascii="Times New Roman" w:eastAsia="宋体" w:hAnsi="Times New Roman" w:hint="eastAsia"/>
          <w:sz w:val="24"/>
        </w:rPr>
        <w:t>进行“小小交际家”的比赛，四人一组看谁完成最快，完成后选出一名代表进行总结。结束后评选出三组优胜者，颁发奖状，予以祝贺。主要让学生练习句型和新词。</w:t>
      </w:r>
    </w:p>
    <w:p w:rsidR="0021319E" w:rsidRDefault="0021319E" w:rsidP="006E012E">
      <w:pPr>
        <w:rPr>
          <w:rFonts w:ascii="Times New Roman" w:eastAsia="宋体" w:hAnsi="Times New Roman"/>
          <w:sz w:val="24"/>
        </w:rPr>
      </w:pPr>
      <w:r>
        <w:rPr>
          <w:rFonts w:ascii="Times New Roman" w:eastAsia="宋体" w:hAnsi="Times New Roman" w:hint="eastAsia"/>
          <w:sz w:val="24"/>
        </w:rPr>
        <w:t>Step 3 Summary</w:t>
      </w:r>
    </w:p>
    <w:p w:rsidR="0021319E" w:rsidRDefault="0021319E" w:rsidP="006E012E">
      <w:pPr>
        <w:rPr>
          <w:rFonts w:ascii="Times New Roman" w:eastAsia="宋体" w:hAnsi="Times New Roman"/>
          <w:sz w:val="24"/>
        </w:rPr>
      </w:pPr>
      <w:r w:rsidRPr="0021319E">
        <w:rPr>
          <w:rFonts w:ascii="Times New Roman" w:eastAsia="宋体" w:hAnsi="Times New Roman" w:hint="eastAsia"/>
          <w:sz w:val="24"/>
        </w:rPr>
        <w:t>1. T: OK, everyone has done a very good job. Let</w:t>
      </w:r>
      <w:proofErr w:type="gramStart"/>
      <w:r w:rsidRPr="0021319E">
        <w:rPr>
          <w:rFonts w:ascii="Times New Roman" w:eastAsia="宋体" w:hAnsi="Times New Roman" w:hint="eastAsia"/>
          <w:sz w:val="24"/>
        </w:rPr>
        <w:t>’</w:t>
      </w:r>
      <w:proofErr w:type="gramEnd"/>
      <w:r w:rsidRPr="0021319E">
        <w:rPr>
          <w:rFonts w:ascii="Times New Roman" w:eastAsia="宋体" w:hAnsi="Times New Roman" w:hint="eastAsia"/>
          <w:sz w:val="24"/>
        </w:rPr>
        <w:t>s give ourselves a big hand. Next, let</w:t>
      </w:r>
      <w:proofErr w:type="gramStart"/>
      <w:r w:rsidRPr="0021319E">
        <w:rPr>
          <w:rFonts w:ascii="Times New Roman" w:eastAsia="宋体" w:hAnsi="Times New Roman" w:hint="eastAsia"/>
          <w:sz w:val="24"/>
        </w:rPr>
        <w:t>’</w:t>
      </w:r>
      <w:proofErr w:type="gramEnd"/>
      <w:r w:rsidRPr="0021319E">
        <w:rPr>
          <w:rFonts w:ascii="Times New Roman" w:eastAsia="宋体" w:hAnsi="Times New Roman" w:hint="eastAsia"/>
          <w:sz w:val="24"/>
        </w:rPr>
        <w:t xml:space="preserve">s review what we have learned.  </w:t>
      </w:r>
      <w:r w:rsidRPr="0021319E">
        <w:rPr>
          <w:rFonts w:ascii="Times New Roman" w:eastAsia="宋体" w:hAnsi="Times New Roman" w:hint="eastAsia"/>
          <w:sz w:val="24"/>
        </w:rPr>
        <w:t>复习所学内容（见课件）</w:t>
      </w:r>
      <w:r w:rsidRPr="0021319E">
        <w:rPr>
          <w:rFonts w:ascii="Times New Roman" w:eastAsia="宋体" w:hAnsi="Times New Roman" w:hint="eastAsia"/>
          <w:sz w:val="24"/>
        </w:rPr>
        <w:t xml:space="preserve">     </w:t>
      </w:r>
    </w:p>
    <w:p w:rsidR="0021319E" w:rsidRDefault="0021319E" w:rsidP="006E012E">
      <w:pPr>
        <w:rPr>
          <w:rFonts w:ascii="Times New Roman" w:eastAsia="宋体" w:hAnsi="Times New Roman"/>
          <w:sz w:val="24"/>
        </w:rPr>
      </w:pPr>
      <w:r w:rsidRPr="0021319E">
        <w:rPr>
          <w:rFonts w:ascii="Times New Roman" w:eastAsia="宋体" w:hAnsi="Times New Roman" w:hint="eastAsia"/>
          <w:sz w:val="24"/>
        </w:rPr>
        <w:t>2.Checkout time  T</w:t>
      </w:r>
      <w:r w:rsidRPr="0021319E">
        <w:rPr>
          <w:rFonts w:ascii="Times New Roman" w:eastAsia="宋体" w:hAnsi="Times New Roman" w:hint="eastAsia"/>
          <w:sz w:val="24"/>
        </w:rPr>
        <w:t>：</w:t>
      </w:r>
      <w:r w:rsidRPr="0021319E">
        <w:rPr>
          <w:rFonts w:ascii="Times New Roman" w:eastAsia="宋体" w:hAnsi="Times New Roman" w:hint="eastAsia"/>
          <w:sz w:val="24"/>
        </w:rPr>
        <w:t>Open your books and turn to page 23.</w:t>
      </w:r>
    </w:p>
    <w:p w:rsidR="0021319E" w:rsidRDefault="0021319E" w:rsidP="006E012E">
      <w:pPr>
        <w:rPr>
          <w:rFonts w:ascii="Times New Roman" w:eastAsia="宋体" w:hAnsi="Times New Roman"/>
          <w:sz w:val="24"/>
        </w:rPr>
      </w:pPr>
      <w:r w:rsidRPr="0021319E">
        <w:rPr>
          <w:rFonts w:ascii="Times New Roman" w:eastAsia="宋体" w:hAnsi="Times New Roman" w:hint="eastAsia"/>
          <w:sz w:val="24"/>
        </w:rPr>
        <w:t xml:space="preserve"> Look at the pictures and fill the blanks.  </w:t>
      </w:r>
    </w:p>
    <w:p w:rsidR="0021319E" w:rsidRDefault="0021319E" w:rsidP="006E012E">
      <w:pPr>
        <w:rPr>
          <w:rFonts w:ascii="Times New Roman" w:eastAsia="宋体" w:hAnsi="Times New Roman"/>
          <w:sz w:val="24"/>
        </w:rPr>
      </w:pPr>
      <w:r w:rsidRPr="0021319E">
        <w:rPr>
          <w:rFonts w:ascii="Times New Roman" w:eastAsia="宋体" w:hAnsi="Times New Roman" w:hint="eastAsia"/>
          <w:sz w:val="24"/>
        </w:rPr>
        <w:t xml:space="preserve">T: OK, who wants to tell us the answers?  </w:t>
      </w:r>
      <w:r w:rsidRPr="0021319E">
        <w:rPr>
          <w:rFonts w:ascii="Times New Roman" w:eastAsia="宋体" w:hAnsi="Times New Roman" w:hint="eastAsia"/>
          <w:sz w:val="24"/>
        </w:rPr>
        <w:t>请学生起来回答，如有错误进行纠正，请</w:t>
      </w:r>
      <w:r w:rsidRPr="0021319E">
        <w:rPr>
          <w:rFonts w:ascii="Times New Roman" w:eastAsia="宋体" w:hAnsi="Times New Roman" w:hint="eastAsia"/>
          <w:sz w:val="24"/>
        </w:rPr>
        <w:t>4</w:t>
      </w:r>
      <w:r w:rsidRPr="0021319E">
        <w:rPr>
          <w:rFonts w:ascii="Times New Roman" w:eastAsia="宋体" w:hAnsi="Times New Roman" w:hint="eastAsia"/>
          <w:sz w:val="24"/>
        </w:rPr>
        <w:t>组学生起来朗读。</w:t>
      </w:r>
    </w:p>
    <w:p w:rsidR="0021319E" w:rsidRDefault="0021319E" w:rsidP="006E012E">
      <w:pPr>
        <w:rPr>
          <w:rFonts w:ascii="Times New Roman" w:eastAsia="宋体" w:hAnsi="Times New Roman"/>
          <w:sz w:val="24"/>
        </w:rPr>
      </w:pPr>
      <w:proofErr w:type="gramStart"/>
      <w:r w:rsidRPr="0021319E">
        <w:rPr>
          <w:rFonts w:ascii="Times New Roman" w:eastAsia="宋体" w:hAnsi="Times New Roman" w:hint="eastAsia"/>
          <w:sz w:val="24"/>
        </w:rPr>
        <w:t>3.Pair</w:t>
      </w:r>
      <w:proofErr w:type="gramEnd"/>
      <w:r w:rsidRPr="0021319E">
        <w:rPr>
          <w:rFonts w:ascii="Times New Roman" w:eastAsia="宋体" w:hAnsi="Times New Roman" w:hint="eastAsia"/>
          <w:sz w:val="24"/>
        </w:rPr>
        <w:t xml:space="preserve"> work  T: Follow the examples, and white a dialogue with   your partner. You can ask about pens, bags, or</w:t>
      </w:r>
      <w:r>
        <w:rPr>
          <w:rFonts w:ascii="Times New Roman" w:eastAsia="宋体" w:hAnsi="Times New Roman" w:hint="eastAsia"/>
          <w:sz w:val="24"/>
        </w:rPr>
        <w:t xml:space="preserve"> anything else. </w:t>
      </w:r>
      <w:r w:rsidRPr="0021319E">
        <w:rPr>
          <w:rFonts w:ascii="Times New Roman" w:eastAsia="宋体" w:hAnsi="Times New Roman" w:hint="eastAsia"/>
          <w:sz w:val="24"/>
        </w:rPr>
        <w:t>请四组学生起来表演，教师对其进行评价。</w:t>
      </w:r>
    </w:p>
    <w:p w:rsidR="00592092" w:rsidRPr="006E012E" w:rsidRDefault="0021319E" w:rsidP="006E012E">
      <w:pPr>
        <w:rPr>
          <w:rFonts w:ascii="Times New Roman" w:eastAsia="宋体" w:hAnsi="Times New Roman"/>
          <w:sz w:val="24"/>
        </w:rPr>
      </w:pPr>
      <w:r>
        <w:rPr>
          <w:rFonts w:ascii="Times New Roman" w:eastAsia="宋体" w:hAnsi="Times New Roman"/>
          <w:sz w:val="24"/>
        </w:rPr>
        <w:t xml:space="preserve">Step </w:t>
      </w:r>
      <w:r>
        <w:rPr>
          <w:rFonts w:ascii="Times New Roman" w:eastAsia="宋体" w:hAnsi="Times New Roman" w:hint="eastAsia"/>
          <w:sz w:val="24"/>
        </w:rPr>
        <w:t>4</w:t>
      </w:r>
      <w:r w:rsidR="00592092" w:rsidRPr="006E012E">
        <w:rPr>
          <w:rFonts w:ascii="Times New Roman" w:eastAsia="宋体" w:hAnsi="Times New Roman"/>
          <w:sz w:val="24"/>
        </w:rPr>
        <w:t xml:space="preserve"> Consolidation</w:t>
      </w:r>
    </w:p>
    <w:p w:rsidR="00592092" w:rsidRPr="00592092" w:rsidRDefault="00592092" w:rsidP="00592092">
      <w:pPr>
        <w:rPr>
          <w:rFonts w:ascii="Times New Roman" w:eastAsia="宋体" w:hAnsi="Times New Roman"/>
          <w:sz w:val="24"/>
        </w:rPr>
      </w:pPr>
      <w:r w:rsidRPr="00592092">
        <w:rPr>
          <w:rFonts w:ascii="Times New Roman" w:eastAsia="宋体" w:hAnsi="Times New Roman" w:hint="eastAsia"/>
          <w:sz w:val="24"/>
        </w:rPr>
        <w:t>补充习题</w:t>
      </w:r>
    </w:p>
    <w:p w:rsidR="00592092" w:rsidRPr="00592092" w:rsidRDefault="00592092" w:rsidP="00592092">
      <w:pPr>
        <w:rPr>
          <w:rFonts w:ascii="Times New Roman" w:eastAsia="宋体" w:hAnsi="Times New Roman"/>
          <w:sz w:val="24"/>
        </w:rPr>
      </w:pPr>
      <w:r w:rsidRPr="00592092">
        <w:rPr>
          <w:rFonts w:ascii="Times New Roman" w:eastAsia="宋体" w:hAnsi="Times New Roman" w:hint="eastAsia"/>
          <w:sz w:val="24"/>
        </w:rPr>
        <w:t>在听录音之前先让学生说说在图上能看到哪些内容，让学生学会观察题目。</w:t>
      </w:r>
    </w:p>
    <w:p w:rsidR="00592092" w:rsidRPr="00592092" w:rsidRDefault="00592092" w:rsidP="00592092">
      <w:pPr>
        <w:rPr>
          <w:rFonts w:ascii="Times New Roman" w:eastAsia="宋体" w:hAnsi="Times New Roman"/>
          <w:sz w:val="24"/>
        </w:rPr>
      </w:pPr>
      <w:r w:rsidRPr="00592092">
        <w:rPr>
          <w:rFonts w:ascii="Times New Roman" w:eastAsia="宋体" w:hAnsi="Times New Roman" w:hint="eastAsia"/>
          <w:sz w:val="24"/>
        </w:rPr>
        <w:t>部分题目也可以要求学生作听写任务，提高学生听说读写的语言综合运用能力。</w:t>
      </w:r>
    </w:p>
    <w:p w:rsidR="00592092" w:rsidRPr="00592092" w:rsidRDefault="0021319E" w:rsidP="00592092">
      <w:pPr>
        <w:rPr>
          <w:rFonts w:ascii="Times New Roman" w:eastAsia="宋体" w:hAnsi="Times New Roman"/>
          <w:sz w:val="24"/>
        </w:rPr>
      </w:pPr>
      <w:r>
        <w:rPr>
          <w:rFonts w:ascii="Times New Roman" w:eastAsia="宋体" w:hAnsi="Times New Roman" w:hint="eastAsia"/>
          <w:sz w:val="24"/>
        </w:rPr>
        <w:t>课</w:t>
      </w:r>
      <w:proofErr w:type="gramStart"/>
      <w:r>
        <w:rPr>
          <w:rFonts w:ascii="Times New Roman" w:eastAsia="宋体" w:hAnsi="Times New Roman" w:hint="eastAsia"/>
          <w:sz w:val="24"/>
        </w:rPr>
        <w:t>课</w:t>
      </w:r>
      <w:proofErr w:type="gramEnd"/>
      <w:r>
        <w:rPr>
          <w:rFonts w:ascii="Times New Roman" w:eastAsia="宋体" w:hAnsi="Times New Roman" w:hint="eastAsia"/>
          <w:sz w:val="24"/>
        </w:rPr>
        <w:t>练</w:t>
      </w:r>
    </w:p>
    <w:p w:rsidR="00592092" w:rsidRPr="00592092" w:rsidRDefault="00592092" w:rsidP="00592092">
      <w:pPr>
        <w:rPr>
          <w:rFonts w:ascii="Times New Roman" w:eastAsia="宋体" w:hAnsi="Times New Roman"/>
          <w:sz w:val="24"/>
        </w:rPr>
      </w:pPr>
      <w:r w:rsidRPr="00592092">
        <w:rPr>
          <w:rFonts w:ascii="Times New Roman" w:eastAsia="宋体" w:hAnsi="Times New Roman" w:hint="eastAsia"/>
          <w:sz w:val="24"/>
        </w:rPr>
        <w:t>翻译词组，选择题</w:t>
      </w:r>
    </w:p>
    <w:p w:rsidR="00592092" w:rsidRPr="00592092" w:rsidRDefault="00592092" w:rsidP="00592092">
      <w:pPr>
        <w:rPr>
          <w:rFonts w:ascii="Times New Roman" w:eastAsia="宋体" w:hAnsi="Times New Roman"/>
          <w:sz w:val="24"/>
        </w:rPr>
      </w:pPr>
      <w:r w:rsidRPr="00592092">
        <w:rPr>
          <w:rFonts w:ascii="Times New Roman" w:eastAsia="宋体" w:hAnsi="Times New Roman" w:hint="eastAsia"/>
          <w:sz w:val="24"/>
        </w:rPr>
        <w:t>题目选择，一些难的题目可以</w:t>
      </w:r>
      <w:proofErr w:type="gramStart"/>
      <w:r w:rsidRPr="00592092">
        <w:rPr>
          <w:rFonts w:ascii="Times New Roman" w:eastAsia="宋体" w:hAnsi="Times New Roman" w:hint="eastAsia"/>
          <w:sz w:val="24"/>
        </w:rPr>
        <w:t>做为</w:t>
      </w:r>
      <w:proofErr w:type="gramEnd"/>
      <w:r w:rsidRPr="00592092">
        <w:rPr>
          <w:rFonts w:ascii="Times New Roman" w:eastAsia="宋体" w:hAnsi="Times New Roman" w:hint="eastAsia"/>
          <w:sz w:val="24"/>
        </w:rPr>
        <w:t>附加题，对于班级学习成绩比较优异的学生可以有这方面的要求。在作业上可以分层作业，减轻后进生的学习负担，提高英语学习兴趣。</w:t>
      </w:r>
    </w:p>
    <w:p w:rsidR="00592092" w:rsidRPr="00592092" w:rsidRDefault="00592092" w:rsidP="00592092">
      <w:pPr>
        <w:rPr>
          <w:rFonts w:ascii="Times New Roman" w:eastAsia="宋体" w:hAnsi="Times New Roman"/>
          <w:sz w:val="24"/>
        </w:rPr>
      </w:pPr>
      <w:r w:rsidRPr="00592092">
        <w:rPr>
          <w:rFonts w:ascii="Times New Roman" w:eastAsia="宋体" w:hAnsi="Times New Roman"/>
          <w:sz w:val="24"/>
        </w:rPr>
        <w:t xml:space="preserve">Step </w:t>
      </w:r>
      <w:r w:rsidR="0021319E">
        <w:rPr>
          <w:rFonts w:ascii="Times New Roman" w:eastAsia="宋体" w:hAnsi="Times New Roman" w:hint="eastAsia"/>
          <w:sz w:val="24"/>
        </w:rPr>
        <w:t>5</w:t>
      </w:r>
      <w:r w:rsidRPr="00592092">
        <w:rPr>
          <w:rFonts w:ascii="Times New Roman" w:eastAsia="宋体" w:hAnsi="Times New Roman"/>
          <w:sz w:val="24"/>
        </w:rPr>
        <w:t xml:space="preserve"> Ticking time</w:t>
      </w:r>
    </w:p>
    <w:p w:rsidR="00592092" w:rsidRPr="00592092" w:rsidRDefault="00592092" w:rsidP="00592092">
      <w:pPr>
        <w:rPr>
          <w:rFonts w:ascii="Times New Roman" w:eastAsia="宋体" w:hAnsi="Times New Roman"/>
          <w:sz w:val="24"/>
        </w:rPr>
      </w:pPr>
      <w:r w:rsidRPr="00592092">
        <w:rPr>
          <w:rFonts w:ascii="Times New Roman" w:eastAsia="宋体" w:hAnsi="Times New Roman"/>
          <w:sz w:val="24"/>
        </w:rPr>
        <w:t>Step 7 Homework</w:t>
      </w:r>
    </w:p>
    <w:p w:rsidR="00592092" w:rsidRDefault="00592092" w:rsidP="00592092">
      <w:pPr>
        <w:rPr>
          <w:rFonts w:ascii="Times New Roman" w:eastAsia="宋体" w:hAnsi="Times New Roman"/>
          <w:sz w:val="24"/>
        </w:rPr>
      </w:pPr>
      <w:r w:rsidRPr="00592092">
        <w:rPr>
          <w:rFonts w:ascii="Times New Roman" w:eastAsia="宋体" w:hAnsi="Times New Roman"/>
          <w:sz w:val="24"/>
        </w:rPr>
        <w:t>Finish the exercises</w:t>
      </w:r>
    </w:p>
    <w:p w:rsidR="0021323F" w:rsidRDefault="0021323F" w:rsidP="00592092">
      <w:pPr>
        <w:rPr>
          <w:rFonts w:ascii="Times New Roman" w:eastAsia="宋体" w:hAnsi="Times New Roman"/>
          <w:sz w:val="24"/>
        </w:rPr>
      </w:pPr>
      <w:r>
        <w:rPr>
          <w:rFonts w:ascii="Times New Roman" w:eastAsia="宋体" w:hAnsi="Times New Roman" w:hint="eastAsia"/>
          <w:sz w:val="24"/>
        </w:rPr>
        <w:t>七、板书设计：</w:t>
      </w:r>
    </w:p>
    <w:p w:rsidR="006E012E" w:rsidRDefault="0021323F" w:rsidP="00592092">
      <w:pPr>
        <w:rPr>
          <w:rFonts w:ascii="Times New Roman" w:eastAsia="宋体" w:hAnsi="Times New Roman"/>
          <w:sz w:val="24"/>
        </w:rPr>
      </w:pPr>
      <w:r w:rsidRPr="0021323F">
        <w:rPr>
          <w:rFonts w:ascii="Times New Roman" w:eastAsia="宋体" w:hAnsi="Times New Roman" w:hint="eastAsia"/>
          <w:sz w:val="24"/>
        </w:rPr>
        <w:t>Unit 3 How many</w:t>
      </w:r>
      <w:r w:rsidRPr="0021323F">
        <w:rPr>
          <w:rFonts w:ascii="Times New Roman" w:eastAsia="宋体" w:hAnsi="Times New Roman" w:hint="eastAsia"/>
          <w:sz w:val="24"/>
        </w:rPr>
        <w:t>？</w:t>
      </w:r>
      <w:r w:rsidRPr="0021323F">
        <w:rPr>
          <w:rFonts w:ascii="Times New Roman" w:eastAsia="宋体" w:hAnsi="Times New Roman" w:hint="eastAsia"/>
          <w:sz w:val="24"/>
        </w:rPr>
        <w:t xml:space="preserve">                  </w:t>
      </w:r>
    </w:p>
    <w:p w:rsidR="006E012E" w:rsidRDefault="0021323F" w:rsidP="00592092">
      <w:pPr>
        <w:rPr>
          <w:rFonts w:ascii="Times New Roman" w:eastAsia="宋体" w:hAnsi="Times New Roman"/>
          <w:sz w:val="24"/>
        </w:rPr>
      </w:pPr>
      <w:proofErr w:type="gramStart"/>
      <w:r w:rsidRPr="0021323F">
        <w:rPr>
          <w:rFonts w:ascii="Times New Roman" w:eastAsia="宋体" w:hAnsi="Times New Roman" w:hint="eastAsia"/>
          <w:sz w:val="24"/>
        </w:rPr>
        <w:t>thirteen</w:t>
      </w:r>
      <w:proofErr w:type="gramEnd"/>
      <w:r w:rsidRPr="0021323F">
        <w:rPr>
          <w:rFonts w:ascii="Times New Roman" w:eastAsia="宋体" w:hAnsi="Times New Roman" w:hint="eastAsia"/>
          <w:sz w:val="24"/>
        </w:rPr>
        <w:t xml:space="preserve"> fifteen eighteen            </w:t>
      </w:r>
    </w:p>
    <w:p w:rsidR="006E012E" w:rsidRDefault="0021323F" w:rsidP="00592092">
      <w:pPr>
        <w:rPr>
          <w:rFonts w:ascii="Times New Roman" w:eastAsia="宋体" w:hAnsi="Times New Roman"/>
          <w:sz w:val="24"/>
        </w:rPr>
      </w:pPr>
      <w:proofErr w:type="gramStart"/>
      <w:r w:rsidRPr="0021323F">
        <w:rPr>
          <w:rFonts w:ascii="Times New Roman" w:eastAsia="宋体" w:hAnsi="Times New Roman" w:hint="eastAsia"/>
          <w:sz w:val="24"/>
        </w:rPr>
        <w:t>fourteen</w:t>
      </w:r>
      <w:proofErr w:type="gramEnd"/>
      <w:r w:rsidRPr="0021323F">
        <w:rPr>
          <w:rFonts w:ascii="Times New Roman" w:eastAsia="宋体" w:hAnsi="Times New Roman" w:hint="eastAsia"/>
          <w:sz w:val="24"/>
        </w:rPr>
        <w:t xml:space="preserve"> sixteen seventeen nineteen       </w:t>
      </w:r>
    </w:p>
    <w:p w:rsidR="0021323F" w:rsidRPr="00592092" w:rsidRDefault="0021323F" w:rsidP="00592092">
      <w:pPr>
        <w:rPr>
          <w:rFonts w:ascii="Times New Roman" w:eastAsia="宋体" w:hAnsi="Times New Roman"/>
          <w:sz w:val="24"/>
        </w:rPr>
      </w:pPr>
      <w:r w:rsidRPr="0021323F">
        <w:rPr>
          <w:rFonts w:ascii="Times New Roman" w:eastAsia="宋体" w:hAnsi="Times New Roman" w:hint="eastAsia"/>
          <w:sz w:val="24"/>
        </w:rPr>
        <w:lastRenderedPageBreak/>
        <w:t>How many ... do you have?         I have....</w:t>
      </w:r>
    </w:p>
    <w:p w:rsidR="00E52C7B" w:rsidRPr="00E52C7B" w:rsidRDefault="00E52C7B" w:rsidP="0021319E">
      <w:pPr>
        <w:rPr>
          <w:rFonts w:ascii="Times New Roman" w:eastAsia="宋体" w:hAnsi="Times New Roman"/>
          <w:sz w:val="24"/>
        </w:rPr>
      </w:pPr>
      <w:r w:rsidRPr="00E52C7B">
        <w:rPr>
          <w:rFonts w:ascii="Times New Roman" w:eastAsia="宋体" w:hAnsi="Times New Roman" w:hint="eastAsia"/>
          <w:sz w:val="24"/>
        </w:rPr>
        <w:t>八、教学反思：</w:t>
      </w:r>
    </w:p>
    <w:sectPr w:rsidR="00E52C7B" w:rsidRPr="00E52C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4F2" w:rsidRDefault="008934F2" w:rsidP="007E1B15">
      <w:r>
        <w:separator/>
      </w:r>
    </w:p>
  </w:endnote>
  <w:endnote w:type="continuationSeparator" w:id="0">
    <w:p w:rsidR="008934F2" w:rsidRDefault="008934F2" w:rsidP="007E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4F2" w:rsidRDefault="008934F2" w:rsidP="007E1B15">
      <w:r>
        <w:separator/>
      </w:r>
    </w:p>
  </w:footnote>
  <w:footnote w:type="continuationSeparator" w:id="0">
    <w:p w:rsidR="008934F2" w:rsidRDefault="008934F2" w:rsidP="007E1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3"/>
      <w:numFmt w:val="decimal"/>
      <w:suff w:val="nothing"/>
      <w:lvlText w:val="(%1)"/>
      <w:lvlJc w:val="left"/>
    </w:lvl>
  </w:abstractNum>
  <w:abstractNum w:abstractNumId="1">
    <w:nsid w:val="00000002"/>
    <w:multiLevelType w:val="multilevel"/>
    <w:tmpl w:val="00000002"/>
    <w:lvl w:ilvl="0">
      <w:start w:val="1"/>
      <w:numFmt w:val="decimal"/>
      <w:lvlText w:val="%1."/>
      <w:lvlJc w:val="left"/>
      <w:pPr>
        <w:tabs>
          <w:tab w:val="num" w:pos="857"/>
        </w:tabs>
        <w:ind w:left="857" w:hanging="360"/>
      </w:pPr>
      <w:rPr>
        <w:rFonts w:hint="default"/>
      </w:rPr>
    </w:lvl>
    <w:lvl w:ilvl="1">
      <w:start w:val="1"/>
      <w:numFmt w:val="lowerLetter"/>
      <w:lvlText w:val="%2)"/>
      <w:lvlJc w:val="left"/>
      <w:pPr>
        <w:tabs>
          <w:tab w:val="num" w:pos="1337"/>
        </w:tabs>
        <w:ind w:left="1337" w:hanging="420"/>
      </w:pPr>
    </w:lvl>
    <w:lvl w:ilvl="2">
      <w:start w:val="1"/>
      <w:numFmt w:val="lowerRoman"/>
      <w:lvlText w:val="%3."/>
      <w:lvlJc w:val="right"/>
      <w:pPr>
        <w:tabs>
          <w:tab w:val="num" w:pos="1757"/>
        </w:tabs>
        <w:ind w:left="1757" w:hanging="420"/>
      </w:pPr>
    </w:lvl>
    <w:lvl w:ilvl="3">
      <w:start w:val="1"/>
      <w:numFmt w:val="decimal"/>
      <w:lvlText w:val="%4."/>
      <w:lvlJc w:val="left"/>
      <w:pPr>
        <w:tabs>
          <w:tab w:val="num" w:pos="2177"/>
        </w:tabs>
        <w:ind w:left="2177" w:hanging="420"/>
      </w:pPr>
    </w:lvl>
    <w:lvl w:ilvl="4">
      <w:start w:val="1"/>
      <w:numFmt w:val="lowerLetter"/>
      <w:lvlText w:val="%5)"/>
      <w:lvlJc w:val="left"/>
      <w:pPr>
        <w:tabs>
          <w:tab w:val="num" w:pos="2597"/>
        </w:tabs>
        <w:ind w:left="2597" w:hanging="420"/>
      </w:pPr>
    </w:lvl>
    <w:lvl w:ilvl="5">
      <w:start w:val="1"/>
      <w:numFmt w:val="lowerRoman"/>
      <w:lvlText w:val="%6."/>
      <w:lvlJc w:val="right"/>
      <w:pPr>
        <w:tabs>
          <w:tab w:val="num" w:pos="3017"/>
        </w:tabs>
        <w:ind w:left="3017" w:hanging="420"/>
      </w:pPr>
    </w:lvl>
    <w:lvl w:ilvl="6">
      <w:start w:val="1"/>
      <w:numFmt w:val="decimal"/>
      <w:lvlText w:val="%7."/>
      <w:lvlJc w:val="left"/>
      <w:pPr>
        <w:tabs>
          <w:tab w:val="num" w:pos="3437"/>
        </w:tabs>
        <w:ind w:left="3437" w:hanging="420"/>
      </w:pPr>
    </w:lvl>
    <w:lvl w:ilvl="7">
      <w:start w:val="1"/>
      <w:numFmt w:val="lowerLetter"/>
      <w:lvlText w:val="%8)"/>
      <w:lvlJc w:val="left"/>
      <w:pPr>
        <w:tabs>
          <w:tab w:val="num" w:pos="3857"/>
        </w:tabs>
        <w:ind w:left="3857" w:hanging="420"/>
      </w:pPr>
    </w:lvl>
    <w:lvl w:ilvl="8">
      <w:start w:val="1"/>
      <w:numFmt w:val="lowerRoman"/>
      <w:lvlText w:val="%9."/>
      <w:lvlJc w:val="right"/>
      <w:pPr>
        <w:tabs>
          <w:tab w:val="num" w:pos="4277"/>
        </w:tabs>
        <w:ind w:left="4277" w:hanging="420"/>
      </w:pPr>
    </w:lvl>
  </w:abstractNum>
  <w:abstractNum w:abstractNumId="2">
    <w:nsid w:val="00000003"/>
    <w:multiLevelType w:val="singleLevel"/>
    <w:tmpl w:val="00000003"/>
    <w:lvl w:ilvl="0">
      <w:start w:val="2"/>
      <w:numFmt w:val="decimal"/>
      <w:suff w:val="nothing"/>
      <w:lvlText w:val="%1."/>
      <w:lvlJc w:val="left"/>
    </w:lvl>
  </w:abstractNum>
  <w:abstractNum w:abstractNumId="3">
    <w:nsid w:val="00000004"/>
    <w:multiLevelType w:val="singleLevel"/>
    <w:tmpl w:val="00000004"/>
    <w:lvl w:ilvl="0">
      <w:start w:val="2"/>
      <w:numFmt w:val="decimal"/>
      <w:suff w:val="nothing"/>
      <w:lvlText w:val="%1."/>
      <w:lvlJc w:val="left"/>
      <w:pPr>
        <w:ind w:left="0" w:firstLine="0"/>
      </w:pPr>
    </w:lvl>
  </w:abstractNum>
  <w:abstractNum w:abstractNumId="4">
    <w:nsid w:val="00000005"/>
    <w:multiLevelType w:val="singleLevel"/>
    <w:tmpl w:val="00000005"/>
    <w:lvl w:ilvl="0">
      <w:start w:val="1"/>
      <w:numFmt w:val="upperLetter"/>
      <w:suff w:val="nothing"/>
      <w:lvlText w:val="%1."/>
      <w:lvlJc w:val="left"/>
    </w:lvl>
  </w:abstractNum>
  <w:abstractNum w:abstractNumId="5">
    <w:nsid w:val="00000006"/>
    <w:multiLevelType w:val="singleLevel"/>
    <w:tmpl w:val="00000006"/>
    <w:lvl w:ilvl="0">
      <w:start w:val="3"/>
      <w:numFmt w:val="decimal"/>
      <w:suff w:val="nothing"/>
      <w:lvlText w:val="(%1)"/>
      <w:lvlJc w:val="left"/>
    </w:lvl>
  </w:abstractNum>
  <w:abstractNum w:abstractNumId="6">
    <w:nsid w:val="00000007"/>
    <w:multiLevelType w:val="singleLevel"/>
    <w:tmpl w:val="00000007"/>
    <w:lvl w:ilvl="0">
      <w:start w:val="1"/>
      <w:numFmt w:val="decimal"/>
      <w:suff w:val="nothing"/>
      <w:lvlText w:val="%1."/>
      <w:lvlJc w:val="left"/>
    </w:lvl>
  </w:abstractNum>
  <w:abstractNum w:abstractNumId="7">
    <w:nsid w:val="00000009"/>
    <w:multiLevelType w:val="singleLevel"/>
    <w:tmpl w:val="00000009"/>
    <w:lvl w:ilvl="0">
      <w:start w:val="5"/>
      <w:numFmt w:val="decimal"/>
      <w:suff w:val="nothing"/>
      <w:lvlText w:val="(%1)"/>
      <w:lvlJc w:val="left"/>
      <w:pPr>
        <w:ind w:left="0" w:firstLine="0"/>
      </w:pPr>
    </w:lvl>
  </w:abstractNum>
  <w:abstractNum w:abstractNumId="8">
    <w:nsid w:val="0000000B"/>
    <w:multiLevelType w:val="singleLevel"/>
    <w:tmpl w:val="0000000B"/>
    <w:lvl w:ilvl="0">
      <w:start w:val="2"/>
      <w:numFmt w:val="decimal"/>
      <w:suff w:val="nothing"/>
      <w:lvlText w:val="(%1)"/>
      <w:lvlJc w:val="left"/>
    </w:lvl>
  </w:abstractNum>
  <w:abstractNum w:abstractNumId="9">
    <w:nsid w:val="0000000D"/>
    <w:multiLevelType w:val="singleLevel"/>
    <w:tmpl w:val="0000000D"/>
    <w:lvl w:ilvl="0">
      <w:start w:val="2"/>
      <w:numFmt w:val="decimal"/>
      <w:suff w:val="nothing"/>
      <w:lvlText w:val="(%1)"/>
      <w:lvlJc w:val="left"/>
    </w:lvl>
  </w:abstractNum>
  <w:abstractNum w:abstractNumId="10">
    <w:nsid w:val="0000000E"/>
    <w:multiLevelType w:val="singleLevel"/>
    <w:tmpl w:val="0000000E"/>
    <w:lvl w:ilvl="0">
      <w:start w:val="1"/>
      <w:numFmt w:val="upperLetter"/>
      <w:suff w:val="nothing"/>
      <w:lvlText w:val="%1."/>
      <w:lvlJc w:val="left"/>
    </w:lvl>
  </w:abstractNum>
  <w:abstractNum w:abstractNumId="11">
    <w:nsid w:val="0000000F"/>
    <w:multiLevelType w:val="singleLevel"/>
    <w:tmpl w:val="0000000F"/>
    <w:lvl w:ilvl="0">
      <w:start w:val="1"/>
      <w:numFmt w:val="upperLetter"/>
      <w:suff w:val="nothing"/>
      <w:lvlText w:val="%1."/>
      <w:lvlJc w:val="left"/>
      <w:pPr>
        <w:ind w:left="0" w:firstLine="0"/>
      </w:pPr>
    </w:lvl>
  </w:abstractNum>
  <w:abstractNum w:abstractNumId="12">
    <w:nsid w:val="00000010"/>
    <w:multiLevelType w:val="singleLevel"/>
    <w:tmpl w:val="00000010"/>
    <w:lvl w:ilvl="0">
      <w:start w:val="1"/>
      <w:numFmt w:val="decimal"/>
      <w:suff w:val="nothing"/>
      <w:lvlText w:val="(%1)"/>
      <w:lvlJc w:val="left"/>
    </w:lvl>
  </w:abstractNum>
  <w:abstractNum w:abstractNumId="13">
    <w:nsid w:val="0C972833"/>
    <w:multiLevelType w:val="hybridMultilevel"/>
    <w:tmpl w:val="0DE44882"/>
    <w:lvl w:ilvl="0" w:tplc="F9A6ECE0">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4">
    <w:nsid w:val="115930AB"/>
    <w:multiLevelType w:val="hybridMultilevel"/>
    <w:tmpl w:val="FCC0D404"/>
    <w:lvl w:ilvl="0" w:tplc="FF169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8552642"/>
    <w:multiLevelType w:val="hybridMultilevel"/>
    <w:tmpl w:val="56A6853E"/>
    <w:lvl w:ilvl="0" w:tplc="E1B4539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1B443AF4"/>
    <w:multiLevelType w:val="hybridMultilevel"/>
    <w:tmpl w:val="D15C41FC"/>
    <w:lvl w:ilvl="0" w:tplc="815C4FC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22B12F1"/>
    <w:multiLevelType w:val="hybridMultilevel"/>
    <w:tmpl w:val="C42ED462"/>
    <w:lvl w:ilvl="0" w:tplc="486E3184">
      <w:start w:val="1"/>
      <w:numFmt w:val="bullet"/>
      <w:lvlText w:val="•"/>
      <w:lvlJc w:val="left"/>
      <w:pPr>
        <w:tabs>
          <w:tab w:val="num" w:pos="720"/>
        </w:tabs>
        <w:ind w:left="720" w:hanging="360"/>
      </w:pPr>
      <w:rPr>
        <w:rFonts w:ascii="宋体" w:hAnsi="宋体" w:hint="default"/>
      </w:rPr>
    </w:lvl>
    <w:lvl w:ilvl="1" w:tplc="F7564D2E" w:tentative="1">
      <w:start w:val="1"/>
      <w:numFmt w:val="bullet"/>
      <w:lvlText w:val="•"/>
      <w:lvlJc w:val="left"/>
      <w:pPr>
        <w:tabs>
          <w:tab w:val="num" w:pos="1440"/>
        </w:tabs>
        <w:ind w:left="1440" w:hanging="360"/>
      </w:pPr>
      <w:rPr>
        <w:rFonts w:ascii="宋体" w:hAnsi="宋体" w:hint="default"/>
      </w:rPr>
    </w:lvl>
    <w:lvl w:ilvl="2" w:tplc="2CFC21F0" w:tentative="1">
      <w:start w:val="1"/>
      <w:numFmt w:val="bullet"/>
      <w:lvlText w:val="•"/>
      <w:lvlJc w:val="left"/>
      <w:pPr>
        <w:tabs>
          <w:tab w:val="num" w:pos="2160"/>
        </w:tabs>
        <w:ind w:left="2160" w:hanging="360"/>
      </w:pPr>
      <w:rPr>
        <w:rFonts w:ascii="宋体" w:hAnsi="宋体" w:hint="default"/>
      </w:rPr>
    </w:lvl>
    <w:lvl w:ilvl="3" w:tplc="4D8C6596" w:tentative="1">
      <w:start w:val="1"/>
      <w:numFmt w:val="bullet"/>
      <w:lvlText w:val="•"/>
      <w:lvlJc w:val="left"/>
      <w:pPr>
        <w:tabs>
          <w:tab w:val="num" w:pos="2880"/>
        </w:tabs>
        <w:ind w:left="2880" w:hanging="360"/>
      </w:pPr>
      <w:rPr>
        <w:rFonts w:ascii="宋体" w:hAnsi="宋体" w:hint="default"/>
      </w:rPr>
    </w:lvl>
    <w:lvl w:ilvl="4" w:tplc="8FFAF7FE" w:tentative="1">
      <w:start w:val="1"/>
      <w:numFmt w:val="bullet"/>
      <w:lvlText w:val="•"/>
      <w:lvlJc w:val="left"/>
      <w:pPr>
        <w:tabs>
          <w:tab w:val="num" w:pos="3600"/>
        </w:tabs>
        <w:ind w:left="3600" w:hanging="360"/>
      </w:pPr>
      <w:rPr>
        <w:rFonts w:ascii="宋体" w:hAnsi="宋体" w:hint="default"/>
      </w:rPr>
    </w:lvl>
    <w:lvl w:ilvl="5" w:tplc="92EE4FB2" w:tentative="1">
      <w:start w:val="1"/>
      <w:numFmt w:val="bullet"/>
      <w:lvlText w:val="•"/>
      <w:lvlJc w:val="left"/>
      <w:pPr>
        <w:tabs>
          <w:tab w:val="num" w:pos="4320"/>
        </w:tabs>
        <w:ind w:left="4320" w:hanging="360"/>
      </w:pPr>
      <w:rPr>
        <w:rFonts w:ascii="宋体" w:hAnsi="宋体" w:hint="default"/>
      </w:rPr>
    </w:lvl>
    <w:lvl w:ilvl="6" w:tplc="C17084F6" w:tentative="1">
      <w:start w:val="1"/>
      <w:numFmt w:val="bullet"/>
      <w:lvlText w:val="•"/>
      <w:lvlJc w:val="left"/>
      <w:pPr>
        <w:tabs>
          <w:tab w:val="num" w:pos="5040"/>
        </w:tabs>
        <w:ind w:left="5040" w:hanging="360"/>
      </w:pPr>
      <w:rPr>
        <w:rFonts w:ascii="宋体" w:hAnsi="宋体" w:hint="default"/>
      </w:rPr>
    </w:lvl>
    <w:lvl w:ilvl="7" w:tplc="6BD2B43C" w:tentative="1">
      <w:start w:val="1"/>
      <w:numFmt w:val="bullet"/>
      <w:lvlText w:val="•"/>
      <w:lvlJc w:val="left"/>
      <w:pPr>
        <w:tabs>
          <w:tab w:val="num" w:pos="5760"/>
        </w:tabs>
        <w:ind w:left="5760" w:hanging="360"/>
      </w:pPr>
      <w:rPr>
        <w:rFonts w:ascii="宋体" w:hAnsi="宋体" w:hint="default"/>
      </w:rPr>
    </w:lvl>
    <w:lvl w:ilvl="8" w:tplc="0774594C" w:tentative="1">
      <w:start w:val="1"/>
      <w:numFmt w:val="bullet"/>
      <w:lvlText w:val="•"/>
      <w:lvlJc w:val="left"/>
      <w:pPr>
        <w:tabs>
          <w:tab w:val="num" w:pos="6480"/>
        </w:tabs>
        <w:ind w:left="6480" w:hanging="360"/>
      </w:pPr>
      <w:rPr>
        <w:rFonts w:ascii="宋体" w:hAnsi="宋体" w:hint="default"/>
      </w:rPr>
    </w:lvl>
  </w:abstractNum>
  <w:abstractNum w:abstractNumId="18">
    <w:nsid w:val="29F95EB5"/>
    <w:multiLevelType w:val="hybridMultilevel"/>
    <w:tmpl w:val="13B8C4DE"/>
    <w:lvl w:ilvl="0" w:tplc="FFC85DB8">
      <w:start w:val="1"/>
      <w:numFmt w:val="bullet"/>
      <w:lvlText w:val="•"/>
      <w:lvlJc w:val="left"/>
      <w:pPr>
        <w:tabs>
          <w:tab w:val="num" w:pos="720"/>
        </w:tabs>
        <w:ind w:left="720" w:hanging="360"/>
      </w:pPr>
      <w:rPr>
        <w:rFonts w:ascii="宋体" w:hAnsi="宋体" w:hint="default"/>
      </w:rPr>
    </w:lvl>
    <w:lvl w:ilvl="1" w:tplc="F6E41618" w:tentative="1">
      <w:start w:val="1"/>
      <w:numFmt w:val="bullet"/>
      <w:lvlText w:val="•"/>
      <w:lvlJc w:val="left"/>
      <w:pPr>
        <w:tabs>
          <w:tab w:val="num" w:pos="1440"/>
        </w:tabs>
        <w:ind w:left="1440" w:hanging="360"/>
      </w:pPr>
      <w:rPr>
        <w:rFonts w:ascii="宋体" w:hAnsi="宋体" w:hint="default"/>
      </w:rPr>
    </w:lvl>
    <w:lvl w:ilvl="2" w:tplc="F84657F6" w:tentative="1">
      <w:start w:val="1"/>
      <w:numFmt w:val="bullet"/>
      <w:lvlText w:val="•"/>
      <w:lvlJc w:val="left"/>
      <w:pPr>
        <w:tabs>
          <w:tab w:val="num" w:pos="2160"/>
        </w:tabs>
        <w:ind w:left="2160" w:hanging="360"/>
      </w:pPr>
      <w:rPr>
        <w:rFonts w:ascii="宋体" w:hAnsi="宋体" w:hint="default"/>
      </w:rPr>
    </w:lvl>
    <w:lvl w:ilvl="3" w:tplc="E5883A4E" w:tentative="1">
      <w:start w:val="1"/>
      <w:numFmt w:val="bullet"/>
      <w:lvlText w:val="•"/>
      <w:lvlJc w:val="left"/>
      <w:pPr>
        <w:tabs>
          <w:tab w:val="num" w:pos="2880"/>
        </w:tabs>
        <w:ind w:left="2880" w:hanging="360"/>
      </w:pPr>
      <w:rPr>
        <w:rFonts w:ascii="宋体" w:hAnsi="宋体" w:hint="default"/>
      </w:rPr>
    </w:lvl>
    <w:lvl w:ilvl="4" w:tplc="0AB0832E" w:tentative="1">
      <w:start w:val="1"/>
      <w:numFmt w:val="bullet"/>
      <w:lvlText w:val="•"/>
      <w:lvlJc w:val="left"/>
      <w:pPr>
        <w:tabs>
          <w:tab w:val="num" w:pos="3600"/>
        </w:tabs>
        <w:ind w:left="3600" w:hanging="360"/>
      </w:pPr>
      <w:rPr>
        <w:rFonts w:ascii="宋体" w:hAnsi="宋体" w:hint="default"/>
      </w:rPr>
    </w:lvl>
    <w:lvl w:ilvl="5" w:tplc="EB269960" w:tentative="1">
      <w:start w:val="1"/>
      <w:numFmt w:val="bullet"/>
      <w:lvlText w:val="•"/>
      <w:lvlJc w:val="left"/>
      <w:pPr>
        <w:tabs>
          <w:tab w:val="num" w:pos="4320"/>
        </w:tabs>
        <w:ind w:left="4320" w:hanging="360"/>
      </w:pPr>
      <w:rPr>
        <w:rFonts w:ascii="宋体" w:hAnsi="宋体" w:hint="default"/>
      </w:rPr>
    </w:lvl>
    <w:lvl w:ilvl="6" w:tplc="88582256" w:tentative="1">
      <w:start w:val="1"/>
      <w:numFmt w:val="bullet"/>
      <w:lvlText w:val="•"/>
      <w:lvlJc w:val="left"/>
      <w:pPr>
        <w:tabs>
          <w:tab w:val="num" w:pos="5040"/>
        </w:tabs>
        <w:ind w:left="5040" w:hanging="360"/>
      </w:pPr>
      <w:rPr>
        <w:rFonts w:ascii="宋体" w:hAnsi="宋体" w:hint="default"/>
      </w:rPr>
    </w:lvl>
    <w:lvl w:ilvl="7" w:tplc="9072FB3A" w:tentative="1">
      <w:start w:val="1"/>
      <w:numFmt w:val="bullet"/>
      <w:lvlText w:val="•"/>
      <w:lvlJc w:val="left"/>
      <w:pPr>
        <w:tabs>
          <w:tab w:val="num" w:pos="5760"/>
        </w:tabs>
        <w:ind w:left="5760" w:hanging="360"/>
      </w:pPr>
      <w:rPr>
        <w:rFonts w:ascii="宋体" w:hAnsi="宋体" w:hint="default"/>
      </w:rPr>
    </w:lvl>
    <w:lvl w:ilvl="8" w:tplc="6CA45BE8" w:tentative="1">
      <w:start w:val="1"/>
      <w:numFmt w:val="bullet"/>
      <w:lvlText w:val="•"/>
      <w:lvlJc w:val="left"/>
      <w:pPr>
        <w:tabs>
          <w:tab w:val="num" w:pos="6480"/>
        </w:tabs>
        <w:ind w:left="6480" w:hanging="360"/>
      </w:pPr>
      <w:rPr>
        <w:rFonts w:ascii="宋体" w:hAnsi="宋体" w:hint="default"/>
      </w:rPr>
    </w:lvl>
  </w:abstractNum>
  <w:abstractNum w:abstractNumId="19">
    <w:nsid w:val="46AF5F3E"/>
    <w:multiLevelType w:val="hybridMultilevel"/>
    <w:tmpl w:val="327ADB00"/>
    <w:lvl w:ilvl="0" w:tplc="A7FAC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5A6330"/>
    <w:multiLevelType w:val="singleLevel"/>
    <w:tmpl w:val="00000000"/>
    <w:lvl w:ilvl="0">
      <w:start w:val="1"/>
      <w:numFmt w:val="decimal"/>
      <w:suff w:val="nothing"/>
      <w:lvlText w:val="%1."/>
      <w:lvlJc w:val="left"/>
    </w:lvl>
  </w:abstractNum>
  <w:abstractNum w:abstractNumId="21">
    <w:nsid w:val="560077C9"/>
    <w:multiLevelType w:val="hybridMultilevel"/>
    <w:tmpl w:val="20D26E88"/>
    <w:lvl w:ilvl="0" w:tplc="53685652">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2">
    <w:nsid w:val="576878AB"/>
    <w:multiLevelType w:val="hybridMultilevel"/>
    <w:tmpl w:val="6FA46578"/>
    <w:lvl w:ilvl="0" w:tplc="ADE6D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7C44184"/>
    <w:multiLevelType w:val="hybridMultilevel"/>
    <w:tmpl w:val="8C0E7062"/>
    <w:lvl w:ilvl="0" w:tplc="E20A3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BD94B83"/>
    <w:multiLevelType w:val="hybridMultilevel"/>
    <w:tmpl w:val="F6C2F432"/>
    <w:lvl w:ilvl="0" w:tplc="FE861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B22CDB"/>
    <w:multiLevelType w:val="hybridMultilevel"/>
    <w:tmpl w:val="EC1C8D8A"/>
    <w:lvl w:ilvl="0" w:tplc="3FA02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4A37F9F"/>
    <w:multiLevelType w:val="hybridMultilevel"/>
    <w:tmpl w:val="A2844D06"/>
    <w:lvl w:ilvl="0" w:tplc="4E188366">
      <w:start w:val="1"/>
      <w:numFmt w:val="bullet"/>
      <w:lvlText w:val="•"/>
      <w:lvlJc w:val="left"/>
      <w:pPr>
        <w:tabs>
          <w:tab w:val="num" w:pos="720"/>
        </w:tabs>
        <w:ind w:left="720" w:hanging="360"/>
      </w:pPr>
      <w:rPr>
        <w:rFonts w:ascii="宋体" w:hAnsi="宋体" w:hint="default"/>
      </w:rPr>
    </w:lvl>
    <w:lvl w:ilvl="1" w:tplc="70167A3E" w:tentative="1">
      <w:start w:val="1"/>
      <w:numFmt w:val="bullet"/>
      <w:lvlText w:val="•"/>
      <w:lvlJc w:val="left"/>
      <w:pPr>
        <w:tabs>
          <w:tab w:val="num" w:pos="1440"/>
        </w:tabs>
        <w:ind w:left="1440" w:hanging="360"/>
      </w:pPr>
      <w:rPr>
        <w:rFonts w:ascii="宋体" w:hAnsi="宋体" w:hint="default"/>
      </w:rPr>
    </w:lvl>
    <w:lvl w:ilvl="2" w:tplc="1A2EAE4A" w:tentative="1">
      <w:start w:val="1"/>
      <w:numFmt w:val="bullet"/>
      <w:lvlText w:val="•"/>
      <w:lvlJc w:val="left"/>
      <w:pPr>
        <w:tabs>
          <w:tab w:val="num" w:pos="2160"/>
        </w:tabs>
        <w:ind w:left="2160" w:hanging="360"/>
      </w:pPr>
      <w:rPr>
        <w:rFonts w:ascii="宋体" w:hAnsi="宋体" w:hint="default"/>
      </w:rPr>
    </w:lvl>
    <w:lvl w:ilvl="3" w:tplc="D6E0FF1E" w:tentative="1">
      <w:start w:val="1"/>
      <w:numFmt w:val="bullet"/>
      <w:lvlText w:val="•"/>
      <w:lvlJc w:val="left"/>
      <w:pPr>
        <w:tabs>
          <w:tab w:val="num" w:pos="2880"/>
        </w:tabs>
        <w:ind w:left="2880" w:hanging="360"/>
      </w:pPr>
      <w:rPr>
        <w:rFonts w:ascii="宋体" w:hAnsi="宋体" w:hint="default"/>
      </w:rPr>
    </w:lvl>
    <w:lvl w:ilvl="4" w:tplc="CC1E578C" w:tentative="1">
      <w:start w:val="1"/>
      <w:numFmt w:val="bullet"/>
      <w:lvlText w:val="•"/>
      <w:lvlJc w:val="left"/>
      <w:pPr>
        <w:tabs>
          <w:tab w:val="num" w:pos="3600"/>
        </w:tabs>
        <w:ind w:left="3600" w:hanging="360"/>
      </w:pPr>
      <w:rPr>
        <w:rFonts w:ascii="宋体" w:hAnsi="宋体" w:hint="default"/>
      </w:rPr>
    </w:lvl>
    <w:lvl w:ilvl="5" w:tplc="21BA6674" w:tentative="1">
      <w:start w:val="1"/>
      <w:numFmt w:val="bullet"/>
      <w:lvlText w:val="•"/>
      <w:lvlJc w:val="left"/>
      <w:pPr>
        <w:tabs>
          <w:tab w:val="num" w:pos="4320"/>
        </w:tabs>
        <w:ind w:left="4320" w:hanging="360"/>
      </w:pPr>
      <w:rPr>
        <w:rFonts w:ascii="宋体" w:hAnsi="宋体" w:hint="default"/>
      </w:rPr>
    </w:lvl>
    <w:lvl w:ilvl="6" w:tplc="E97AABB4" w:tentative="1">
      <w:start w:val="1"/>
      <w:numFmt w:val="bullet"/>
      <w:lvlText w:val="•"/>
      <w:lvlJc w:val="left"/>
      <w:pPr>
        <w:tabs>
          <w:tab w:val="num" w:pos="5040"/>
        </w:tabs>
        <w:ind w:left="5040" w:hanging="360"/>
      </w:pPr>
      <w:rPr>
        <w:rFonts w:ascii="宋体" w:hAnsi="宋体" w:hint="default"/>
      </w:rPr>
    </w:lvl>
    <w:lvl w:ilvl="7" w:tplc="C20C02D0" w:tentative="1">
      <w:start w:val="1"/>
      <w:numFmt w:val="bullet"/>
      <w:lvlText w:val="•"/>
      <w:lvlJc w:val="left"/>
      <w:pPr>
        <w:tabs>
          <w:tab w:val="num" w:pos="5760"/>
        </w:tabs>
        <w:ind w:left="5760" w:hanging="360"/>
      </w:pPr>
      <w:rPr>
        <w:rFonts w:ascii="宋体" w:hAnsi="宋体" w:hint="default"/>
      </w:rPr>
    </w:lvl>
    <w:lvl w:ilvl="8" w:tplc="603A2760" w:tentative="1">
      <w:start w:val="1"/>
      <w:numFmt w:val="bullet"/>
      <w:lvlText w:val="•"/>
      <w:lvlJc w:val="left"/>
      <w:pPr>
        <w:tabs>
          <w:tab w:val="num" w:pos="6480"/>
        </w:tabs>
        <w:ind w:left="6480" w:hanging="360"/>
      </w:pPr>
      <w:rPr>
        <w:rFonts w:ascii="宋体" w:hAnsi="宋体" w:hint="default"/>
      </w:rPr>
    </w:lvl>
  </w:abstractNum>
  <w:num w:numId="1">
    <w:abstractNumId w:val="16"/>
  </w:num>
  <w:num w:numId="2">
    <w:abstractNumId w:val="6"/>
  </w:num>
  <w:num w:numId="3">
    <w:abstractNumId w:val="1"/>
  </w:num>
  <w:num w:numId="4">
    <w:abstractNumId w:val="8"/>
  </w:num>
  <w:num w:numId="5">
    <w:abstractNumId w:val="0"/>
  </w:num>
  <w:num w:numId="6">
    <w:abstractNumId w:val="12"/>
  </w:num>
  <w:num w:numId="7">
    <w:abstractNumId w:val="9"/>
  </w:num>
  <w:num w:numId="8">
    <w:abstractNumId w:val="5"/>
  </w:num>
  <w:num w:numId="9">
    <w:abstractNumId w:val="4"/>
  </w:num>
  <w:num w:numId="10">
    <w:abstractNumId w:val="2"/>
  </w:num>
  <w:num w:numId="11">
    <w:abstractNumId w:val="0"/>
    <w:lvlOverride w:ilvl="0">
      <w:startOverride w:val="1"/>
    </w:lvlOverride>
  </w:num>
  <w:num w:numId="12">
    <w:abstractNumId w:val="9"/>
    <w:lvlOverride w:ilvl="0">
      <w:startOverride w:val="3"/>
    </w:lvlOverride>
  </w:num>
  <w:num w:numId="13">
    <w:abstractNumId w:val="3"/>
    <w:lvlOverride w:ilvl="0">
      <w:startOverride w:val="2"/>
    </w:lvlOverride>
  </w:num>
  <w:num w:numId="14">
    <w:abstractNumId w:val="1"/>
    <w:lvlOverride w:ilvl="0">
      <w:startOverride w:val="1"/>
    </w:lvlOverride>
  </w:num>
  <w:num w:numId="15">
    <w:abstractNumId w:val="11"/>
    <w:lvlOverride w:ilvl="0">
      <w:startOverride w:val="1"/>
    </w:lvlOverride>
  </w:num>
  <w:num w:numId="16">
    <w:abstractNumId w:val="8"/>
    <w:lvlOverride w:ilvl="0">
      <w:startOverride w:val="2"/>
    </w:lvlOverride>
  </w:num>
  <w:num w:numId="17">
    <w:abstractNumId w:val="4"/>
    <w:lvlOverride w:ilvl="0">
      <w:startOverride w:val="3"/>
    </w:lvlOverride>
  </w:num>
  <w:num w:numId="18">
    <w:abstractNumId w:val="12"/>
    <w:lvlOverride w:ilvl="0">
      <w:startOverride w:val="4"/>
    </w:lvlOverride>
  </w:num>
  <w:num w:numId="19">
    <w:abstractNumId w:val="7"/>
    <w:lvlOverride w:ilvl="0">
      <w:startOverride w:val="5"/>
    </w:lvlOverride>
  </w:num>
  <w:num w:numId="20">
    <w:abstractNumId w:val="6"/>
    <w:lvlOverride w:ilvl="0">
      <w:startOverride w:val="1"/>
    </w:lvlOverride>
  </w:num>
  <w:num w:numId="21">
    <w:abstractNumId w:val="10"/>
  </w:num>
  <w:num w:numId="22">
    <w:abstractNumId w:val="7"/>
  </w:num>
  <w:num w:numId="23">
    <w:abstractNumId w:val="20"/>
  </w:num>
  <w:num w:numId="24">
    <w:abstractNumId w:val="18"/>
  </w:num>
  <w:num w:numId="25">
    <w:abstractNumId w:val="17"/>
  </w:num>
  <w:num w:numId="26">
    <w:abstractNumId w:val="26"/>
  </w:num>
  <w:num w:numId="27">
    <w:abstractNumId w:val="13"/>
  </w:num>
  <w:num w:numId="28">
    <w:abstractNumId w:val="21"/>
  </w:num>
  <w:num w:numId="29">
    <w:abstractNumId w:val="23"/>
  </w:num>
  <w:num w:numId="30">
    <w:abstractNumId w:val="25"/>
  </w:num>
  <w:num w:numId="31">
    <w:abstractNumId w:val="24"/>
  </w:num>
  <w:num w:numId="32">
    <w:abstractNumId w:val="22"/>
  </w:num>
  <w:num w:numId="33">
    <w:abstractNumId w:val="15"/>
  </w:num>
  <w:num w:numId="34">
    <w:abstractNumId w:val="19"/>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682"/>
    <w:rsid w:val="00020E3E"/>
    <w:rsid w:val="00060316"/>
    <w:rsid w:val="00072D9D"/>
    <w:rsid w:val="000E16EC"/>
    <w:rsid w:val="000F0D24"/>
    <w:rsid w:val="00140AE5"/>
    <w:rsid w:val="001A5A39"/>
    <w:rsid w:val="001C25EC"/>
    <w:rsid w:val="001F65F0"/>
    <w:rsid w:val="0021319E"/>
    <w:rsid w:val="0021323F"/>
    <w:rsid w:val="002979C4"/>
    <w:rsid w:val="002C7053"/>
    <w:rsid w:val="00310795"/>
    <w:rsid w:val="003A08AF"/>
    <w:rsid w:val="003A476D"/>
    <w:rsid w:val="00446299"/>
    <w:rsid w:val="004D70C1"/>
    <w:rsid w:val="00523563"/>
    <w:rsid w:val="00592092"/>
    <w:rsid w:val="005B6057"/>
    <w:rsid w:val="005C0ADB"/>
    <w:rsid w:val="005E1C8B"/>
    <w:rsid w:val="00623D16"/>
    <w:rsid w:val="00671080"/>
    <w:rsid w:val="00677BE8"/>
    <w:rsid w:val="006E012E"/>
    <w:rsid w:val="006E4883"/>
    <w:rsid w:val="006E7B87"/>
    <w:rsid w:val="00706107"/>
    <w:rsid w:val="007E1B15"/>
    <w:rsid w:val="008934F2"/>
    <w:rsid w:val="009605DF"/>
    <w:rsid w:val="009E3586"/>
    <w:rsid w:val="00A05190"/>
    <w:rsid w:val="00A30A79"/>
    <w:rsid w:val="00A35FBC"/>
    <w:rsid w:val="00A542D1"/>
    <w:rsid w:val="00AD486B"/>
    <w:rsid w:val="00B04691"/>
    <w:rsid w:val="00B12682"/>
    <w:rsid w:val="00BB2304"/>
    <w:rsid w:val="00BC282A"/>
    <w:rsid w:val="00C5439B"/>
    <w:rsid w:val="00C84053"/>
    <w:rsid w:val="00CA317D"/>
    <w:rsid w:val="00D01F63"/>
    <w:rsid w:val="00D219A5"/>
    <w:rsid w:val="00D2696C"/>
    <w:rsid w:val="00D739F9"/>
    <w:rsid w:val="00E45CEC"/>
    <w:rsid w:val="00E52C7B"/>
    <w:rsid w:val="00E664E9"/>
    <w:rsid w:val="00ED2C13"/>
    <w:rsid w:val="00EF14ED"/>
    <w:rsid w:val="00F07433"/>
    <w:rsid w:val="00F51B3C"/>
    <w:rsid w:val="00FA2253"/>
    <w:rsid w:val="00FD289C"/>
    <w:rsid w:val="00FD3912"/>
    <w:rsid w:val="00FF4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2682"/>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B12682"/>
  </w:style>
  <w:style w:type="character" w:styleId="a4">
    <w:name w:val="Hyperlink"/>
    <w:basedOn w:val="a0"/>
    <w:uiPriority w:val="99"/>
    <w:semiHidden/>
    <w:unhideWhenUsed/>
    <w:rsid w:val="00B12682"/>
    <w:rPr>
      <w:color w:val="0000FF"/>
      <w:u w:val="single"/>
    </w:rPr>
  </w:style>
  <w:style w:type="paragraph" w:styleId="a5">
    <w:name w:val="List Paragraph"/>
    <w:basedOn w:val="a"/>
    <w:uiPriority w:val="34"/>
    <w:qFormat/>
    <w:rsid w:val="00B12682"/>
    <w:pPr>
      <w:ind w:firstLineChars="200" w:firstLine="420"/>
    </w:pPr>
  </w:style>
  <w:style w:type="paragraph" w:styleId="a6">
    <w:name w:val="header"/>
    <w:basedOn w:val="a"/>
    <w:link w:val="Char"/>
    <w:uiPriority w:val="99"/>
    <w:unhideWhenUsed/>
    <w:rsid w:val="007E1B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E1B15"/>
    <w:rPr>
      <w:sz w:val="18"/>
      <w:szCs w:val="18"/>
    </w:rPr>
  </w:style>
  <w:style w:type="paragraph" w:styleId="a7">
    <w:name w:val="footer"/>
    <w:basedOn w:val="a"/>
    <w:link w:val="Char0"/>
    <w:uiPriority w:val="99"/>
    <w:unhideWhenUsed/>
    <w:rsid w:val="007E1B15"/>
    <w:pPr>
      <w:tabs>
        <w:tab w:val="center" w:pos="4153"/>
        <w:tab w:val="right" w:pos="8306"/>
      </w:tabs>
      <w:snapToGrid w:val="0"/>
      <w:jc w:val="left"/>
    </w:pPr>
    <w:rPr>
      <w:sz w:val="18"/>
      <w:szCs w:val="18"/>
    </w:rPr>
  </w:style>
  <w:style w:type="character" w:customStyle="1" w:styleId="Char0">
    <w:name w:val="页脚 Char"/>
    <w:basedOn w:val="a0"/>
    <w:link w:val="a7"/>
    <w:uiPriority w:val="99"/>
    <w:rsid w:val="007E1B15"/>
    <w:rPr>
      <w:sz w:val="18"/>
      <w:szCs w:val="18"/>
    </w:rPr>
  </w:style>
  <w:style w:type="paragraph" w:styleId="a8">
    <w:name w:val="Balloon Text"/>
    <w:basedOn w:val="a"/>
    <w:link w:val="Char1"/>
    <w:uiPriority w:val="99"/>
    <w:semiHidden/>
    <w:unhideWhenUsed/>
    <w:rsid w:val="00E664E9"/>
    <w:rPr>
      <w:sz w:val="18"/>
      <w:szCs w:val="18"/>
    </w:rPr>
  </w:style>
  <w:style w:type="character" w:customStyle="1" w:styleId="Char1">
    <w:name w:val="批注框文本 Char"/>
    <w:basedOn w:val="a0"/>
    <w:link w:val="a8"/>
    <w:uiPriority w:val="99"/>
    <w:semiHidden/>
    <w:rsid w:val="00E664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2682"/>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B12682"/>
  </w:style>
  <w:style w:type="character" w:styleId="a4">
    <w:name w:val="Hyperlink"/>
    <w:basedOn w:val="a0"/>
    <w:uiPriority w:val="99"/>
    <w:semiHidden/>
    <w:unhideWhenUsed/>
    <w:rsid w:val="00B12682"/>
    <w:rPr>
      <w:color w:val="0000FF"/>
      <w:u w:val="single"/>
    </w:rPr>
  </w:style>
  <w:style w:type="paragraph" w:styleId="a5">
    <w:name w:val="List Paragraph"/>
    <w:basedOn w:val="a"/>
    <w:uiPriority w:val="34"/>
    <w:qFormat/>
    <w:rsid w:val="00B12682"/>
    <w:pPr>
      <w:ind w:firstLineChars="200" w:firstLine="420"/>
    </w:pPr>
  </w:style>
  <w:style w:type="paragraph" w:styleId="a6">
    <w:name w:val="header"/>
    <w:basedOn w:val="a"/>
    <w:link w:val="Char"/>
    <w:uiPriority w:val="99"/>
    <w:unhideWhenUsed/>
    <w:rsid w:val="007E1B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E1B15"/>
    <w:rPr>
      <w:sz w:val="18"/>
      <w:szCs w:val="18"/>
    </w:rPr>
  </w:style>
  <w:style w:type="paragraph" w:styleId="a7">
    <w:name w:val="footer"/>
    <w:basedOn w:val="a"/>
    <w:link w:val="Char0"/>
    <w:uiPriority w:val="99"/>
    <w:unhideWhenUsed/>
    <w:rsid w:val="007E1B15"/>
    <w:pPr>
      <w:tabs>
        <w:tab w:val="center" w:pos="4153"/>
        <w:tab w:val="right" w:pos="8306"/>
      </w:tabs>
      <w:snapToGrid w:val="0"/>
      <w:jc w:val="left"/>
    </w:pPr>
    <w:rPr>
      <w:sz w:val="18"/>
      <w:szCs w:val="18"/>
    </w:rPr>
  </w:style>
  <w:style w:type="character" w:customStyle="1" w:styleId="Char0">
    <w:name w:val="页脚 Char"/>
    <w:basedOn w:val="a0"/>
    <w:link w:val="a7"/>
    <w:uiPriority w:val="99"/>
    <w:rsid w:val="007E1B15"/>
    <w:rPr>
      <w:sz w:val="18"/>
      <w:szCs w:val="18"/>
    </w:rPr>
  </w:style>
  <w:style w:type="paragraph" w:styleId="a8">
    <w:name w:val="Balloon Text"/>
    <w:basedOn w:val="a"/>
    <w:link w:val="Char1"/>
    <w:uiPriority w:val="99"/>
    <w:semiHidden/>
    <w:unhideWhenUsed/>
    <w:rsid w:val="00E664E9"/>
    <w:rPr>
      <w:sz w:val="18"/>
      <w:szCs w:val="18"/>
    </w:rPr>
  </w:style>
  <w:style w:type="character" w:customStyle="1" w:styleId="Char1">
    <w:name w:val="批注框文本 Char"/>
    <w:basedOn w:val="a0"/>
    <w:link w:val="a8"/>
    <w:uiPriority w:val="99"/>
    <w:semiHidden/>
    <w:rsid w:val="00E664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180722">
      <w:bodyDiv w:val="1"/>
      <w:marLeft w:val="0"/>
      <w:marRight w:val="0"/>
      <w:marTop w:val="0"/>
      <w:marBottom w:val="0"/>
      <w:divBdr>
        <w:top w:val="none" w:sz="0" w:space="0" w:color="auto"/>
        <w:left w:val="none" w:sz="0" w:space="0" w:color="auto"/>
        <w:bottom w:val="none" w:sz="0" w:space="0" w:color="auto"/>
        <w:right w:val="none" w:sz="0" w:space="0" w:color="auto"/>
      </w:divBdr>
    </w:div>
    <w:div w:id="186794751">
      <w:bodyDiv w:val="1"/>
      <w:marLeft w:val="0"/>
      <w:marRight w:val="0"/>
      <w:marTop w:val="0"/>
      <w:marBottom w:val="0"/>
      <w:divBdr>
        <w:top w:val="none" w:sz="0" w:space="0" w:color="auto"/>
        <w:left w:val="none" w:sz="0" w:space="0" w:color="auto"/>
        <w:bottom w:val="none" w:sz="0" w:space="0" w:color="auto"/>
        <w:right w:val="none" w:sz="0" w:space="0" w:color="auto"/>
      </w:divBdr>
    </w:div>
    <w:div w:id="265503794">
      <w:bodyDiv w:val="1"/>
      <w:marLeft w:val="0"/>
      <w:marRight w:val="0"/>
      <w:marTop w:val="0"/>
      <w:marBottom w:val="0"/>
      <w:divBdr>
        <w:top w:val="none" w:sz="0" w:space="0" w:color="auto"/>
        <w:left w:val="none" w:sz="0" w:space="0" w:color="auto"/>
        <w:bottom w:val="none" w:sz="0" w:space="0" w:color="auto"/>
        <w:right w:val="none" w:sz="0" w:space="0" w:color="auto"/>
      </w:divBdr>
    </w:div>
    <w:div w:id="267587598">
      <w:bodyDiv w:val="1"/>
      <w:marLeft w:val="0"/>
      <w:marRight w:val="0"/>
      <w:marTop w:val="0"/>
      <w:marBottom w:val="0"/>
      <w:divBdr>
        <w:top w:val="none" w:sz="0" w:space="0" w:color="auto"/>
        <w:left w:val="none" w:sz="0" w:space="0" w:color="auto"/>
        <w:bottom w:val="none" w:sz="0" w:space="0" w:color="auto"/>
        <w:right w:val="none" w:sz="0" w:space="0" w:color="auto"/>
      </w:divBdr>
      <w:divsChild>
        <w:div w:id="144711749">
          <w:marLeft w:val="547"/>
          <w:marRight w:val="0"/>
          <w:marTop w:val="0"/>
          <w:marBottom w:val="0"/>
          <w:divBdr>
            <w:top w:val="none" w:sz="0" w:space="0" w:color="auto"/>
            <w:left w:val="none" w:sz="0" w:space="0" w:color="auto"/>
            <w:bottom w:val="none" w:sz="0" w:space="0" w:color="auto"/>
            <w:right w:val="none" w:sz="0" w:space="0" w:color="auto"/>
          </w:divBdr>
        </w:div>
      </w:divsChild>
    </w:div>
    <w:div w:id="287207156">
      <w:bodyDiv w:val="1"/>
      <w:marLeft w:val="0"/>
      <w:marRight w:val="0"/>
      <w:marTop w:val="0"/>
      <w:marBottom w:val="0"/>
      <w:divBdr>
        <w:top w:val="none" w:sz="0" w:space="0" w:color="auto"/>
        <w:left w:val="none" w:sz="0" w:space="0" w:color="auto"/>
        <w:bottom w:val="none" w:sz="0" w:space="0" w:color="auto"/>
        <w:right w:val="none" w:sz="0" w:space="0" w:color="auto"/>
      </w:divBdr>
    </w:div>
    <w:div w:id="314336927">
      <w:bodyDiv w:val="1"/>
      <w:marLeft w:val="0"/>
      <w:marRight w:val="0"/>
      <w:marTop w:val="0"/>
      <w:marBottom w:val="0"/>
      <w:divBdr>
        <w:top w:val="none" w:sz="0" w:space="0" w:color="auto"/>
        <w:left w:val="none" w:sz="0" w:space="0" w:color="auto"/>
        <w:bottom w:val="none" w:sz="0" w:space="0" w:color="auto"/>
        <w:right w:val="none" w:sz="0" w:space="0" w:color="auto"/>
      </w:divBdr>
    </w:div>
    <w:div w:id="343560441">
      <w:bodyDiv w:val="1"/>
      <w:marLeft w:val="0"/>
      <w:marRight w:val="0"/>
      <w:marTop w:val="0"/>
      <w:marBottom w:val="0"/>
      <w:divBdr>
        <w:top w:val="none" w:sz="0" w:space="0" w:color="auto"/>
        <w:left w:val="none" w:sz="0" w:space="0" w:color="auto"/>
        <w:bottom w:val="none" w:sz="0" w:space="0" w:color="auto"/>
        <w:right w:val="none" w:sz="0" w:space="0" w:color="auto"/>
      </w:divBdr>
    </w:div>
    <w:div w:id="356272896">
      <w:bodyDiv w:val="1"/>
      <w:marLeft w:val="0"/>
      <w:marRight w:val="0"/>
      <w:marTop w:val="0"/>
      <w:marBottom w:val="0"/>
      <w:divBdr>
        <w:top w:val="none" w:sz="0" w:space="0" w:color="auto"/>
        <w:left w:val="none" w:sz="0" w:space="0" w:color="auto"/>
        <w:bottom w:val="none" w:sz="0" w:space="0" w:color="auto"/>
        <w:right w:val="none" w:sz="0" w:space="0" w:color="auto"/>
      </w:divBdr>
    </w:div>
    <w:div w:id="394545410">
      <w:bodyDiv w:val="1"/>
      <w:marLeft w:val="0"/>
      <w:marRight w:val="0"/>
      <w:marTop w:val="0"/>
      <w:marBottom w:val="0"/>
      <w:divBdr>
        <w:top w:val="none" w:sz="0" w:space="0" w:color="auto"/>
        <w:left w:val="none" w:sz="0" w:space="0" w:color="auto"/>
        <w:bottom w:val="none" w:sz="0" w:space="0" w:color="auto"/>
        <w:right w:val="none" w:sz="0" w:space="0" w:color="auto"/>
      </w:divBdr>
    </w:div>
    <w:div w:id="410736762">
      <w:bodyDiv w:val="1"/>
      <w:marLeft w:val="0"/>
      <w:marRight w:val="0"/>
      <w:marTop w:val="0"/>
      <w:marBottom w:val="0"/>
      <w:divBdr>
        <w:top w:val="none" w:sz="0" w:space="0" w:color="auto"/>
        <w:left w:val="none" w:sz="0" w:space="0" w:color="auto"/>
        <w:bottom w:val="none" w:sz="0" w:space="0" w:color="auto"/>
        <w:right w:val="none" w:sz="0" w:space="0" w:color="auto"/>
      </w:divBdr>
    </w:div>
    <w:div w:id="422381392">
      <w:bodyDiv w:val="1"/>
      <w:marLeft w:val="0"/>
      <w:marRight w:val="0"/>
      <w:marTop w:val="0"/>
      <w:marBottom w:val="0"/>
      <w:divBdr>
        <w:top w:val="none" w:sz="0" w:space="0" w:color="auto"/>
        <w:left w:val="none" w:sz="0" w:space="0" w:color="auto"/>
        <w:bottom w:val="none" w:sz="0" w:space="0" w:color="auto"/>
        <w:right w:val="none" w:sz="0" w:space="0" w:color="auto"/>
      </w:divBdr>
    </w:div>
    <w:div w:id="454059971">
      <w:bodyDiv w:val="1"/>
      <w:marLeft w:val="0"/>
      <w:marRight w:val="0"/>
      <w:marTop w:val="0"/>
      <w:marBottom w:val="0"/>
      <w:divBdr>
        <w:top w:val="none" w:sz="0" w:space="0" w:color="auto"/>
        <w:left w:val="none" w:sz="0" w:space="0" w:color="auto"/>
        <w:bottom w:val="none" w:sz="0" w:space="0" w:color="auto"/>
        <w:right w:val="none" w:sz="0" w:space="0" w:color="auto"/>
      </w:divBdr>
    </w:div>
    <w:div w:id="511993004">
      <w:bodyDiv w:val="1"/>
      <w:marLeft w:val="0"/>
      <w:marRight w:val="0"/>
      <w:marTop w:val="0"/>
      <w:marBottom w:val="0"/>
      <w:divBdr>
        <w:top w:val="none" w:sz="0" w:space="0" w:color="auto"/>
        <w:left w:val="none" w:sz="0" w:space="0" w:color="auto"/>
        <w:bottom w:val="none" w:sz="0" w:space="0" w:color="auto"/>
        <w:right w:val="none" w:sz="0" w:space="0" w:color="auto"/>
      </w:divBdr>
    </w:div>
    <w:div w:id="531922273">
      <w:bodyDiv w:val="1"/>
      <w:marLeft w:val="0"/>
      <w:marRight w:val="0"/>
      <w:marTop w:val="0"/>
      <w:marBottom w:val="0"/>
      <w:divBdr>
        <w:top w:val="none" w:sz="0" w:space="0" w:color="auto"/>
        <w:left w:val="none" w:sz="0" w:space="0" w:color="auto"/>
        <w:bottom w:val="none" w:sz="0" w:space="0" w:color="auto"/>
        <w:right w:val="none" w:sz="0" w:space="0" w:color="auto"/>
      </w:divBdr>
    </w:div>
    <w:div w:id="538318147">
      <w:bodyDiv w:val="1"/>
      <w:marLeft w:val="0"/>
      <w:marRight w:val="0"/>
      <w:marTop w:val="0"/>
      <w:marBottom w:val="0"/>
      <w:divBdr>
        <w:top w:val="none" w:sz="0" w:space="0" w:color="auto"/>
        <w:left w:val="none" w:sz="0" w:space="0" w:color="auto"/>
        <w:bottom w:val="none" w:sz="0" w:space="0" w:color="auto"/>
        <w:right w:val="none" w:sz="0" w:space="0" w:color="auto"/>
      </w:divBdr>
    </w:div>
    <w:div w:id="628052069">
      <w:bodyDiv w:val="1"/>
      <w:marLeft w:val="0"/>
      <w:marRight w:val="0"/>
      <w:marTop w:val="0"/>
      <w:marBottom w:val="0"/>
      <w:divBdr>
        <w:top w:val="none" w:sz="0" w:space="0" w:color="auto"/>
        <w:left w:val="none" w:sz="0" w:space="0" w:color="auto"/>
        <w:bottom w:val="none" w:sz="0" w:space="0" w:color="auto"/>
        <w:right w:val="none" w:sz="0" w:space="0" w:color="auto"/>
      </w:divBdr>
    </w:div>
    <w:div w:id="638653373">
      <w:bodyDiv w:val="1"/>
      <w:marLeft w:val="0"/>
      <w:marRight w:val="0"/>
      <w:marTop w:val="0"/>
      <w:marBottom w:val="0"/>
      <w:divBdr>
        <w:top w:val="none" w:sz="0" w:space="0" w:color="auto"/>
        <w:left w:val="none" w:sz="0" w:space="0" w:color="auto"/>
        <w:bottom w:val="none" w:sz="0" w:space="0" w:color="auto"/>
        <w:right w:val="none" w:sz="0" w:space="0" w:color="auto"/>
      </w:divBdr>
    </w:div>
    <w:div w:id="660084369">
      <w:bodyDiv w:val="1"/>
      <w:marLeft w:val="0"/>
      <w:marRight w:val="0"/>
      <w:marTop w:val="0"/>
      <w:marBottom w:val="0"/>
      <w:divBdr>
        <w:top w:val="none" w:sz="0" w:space="0" w:color="auto"/>
        <w:left w:val="none" w:sz="0" w:space="0" w:color="auto"/>
        <w:bottom w:val="none" w:sz="0" w:space="0" w:color="auto"/>
        <w:right w:val="none" w:sz="0" w:space="0" w:color="auto"/>
      </w:divBdr>
    </w:div>
    <w:div w:id="665061391">
      <w:bodyDiv w:val="1"/>
      <w:marLeft w:val="0"/>
      <w:marRight w:val="0"/>
      <w:marTop w:val="0"/>
      <w:marBottom w:val="0"/>
      <w:divBdr>
        <w:top w:val="none" w:sz="0" w:space="0" w:color="auto"/>
        <w:left w:val="none" w:sz="0" w:space="0" w:color="auto"/>
        <w:bottom w:val="none" w:sz="0" w:space="0" w:color="auto"/>
        <w:right w:val="none" w:sz="0" w:space="0" w:color="auto"/>
      </w:divBdr>
    </w:div>
    <w:div w:id="735469926">
      <w:bodyDiv w:val="1"/>
      <w:marLeft w:val="0"/>
      <w:marRight w:val="0"/>
      <w:marTop w:val="0"/>
      <w:marBottom w:val="0"/>
      <w:divBdr>
        <w:top w:val="none" w:sz="0" w:space="0" w:color="auto"/>
        <w:left w:val="none" w:sz="0" w:space="0" w:color="auto"/>
        <w:bottom w:val="none" w:sz="0" w:space="0" w:color="auto"/>
        <w:right w:val="none" w:sz="0" w:space="0" w:color="auto"/>
      </w:divBdr>
    </w:div>
    <w:div w:id="738020268">
      <w:bodyDiv w:val="1"/>
      <w:marLeft w:val="0"/>
      <w:marRight w:val="0"/>
      <w:marTop w:val="0"/>
      <w:marBottom w:val="0"/>
      <w:divBdr>
        <w:top w:val="none" w:sz="0" w:space="0" w:color="auto"/>
        <w:left w:val="none" w:sz="0" w:space="0" w:color="auto"/>
        <w:bottom w:val="none" w:sz="0" w:space="0" w:color="auto"/>
        <w:right w:val="none" w:sz="0" w:space="0" w:color="auto"/>
      </w:divBdr>
    </w:div>
    <w:div w:id="749500445">
      <w:bodyDiv w:val="1"/>
      <w:marLeft w:val="0"/>
      <w:marRight w:val="0"/>
      <w:marTop w:val="0"/>
      <w:marBottom w:val="0"/>
      <w:divBdr>
        <w:top w:val="none" w:sz="0" w:space="0" w:color="auto"/>
        <w:left w:val="none" w:sz="0" w:space="0" w:color="auto"/>
        <w:bottom w:val="none" w:sz="0" w:space="0" w:color="auto"/>
        <w:right w:val="none" w:sz="0" w:space="0" w:color="auto"/>
      </w:divBdr>
    </w:div>
    <w:div w:id="796293989">
      <w:bodyDiv w:val="1"/>
      <w:marLeft w:val="0"/>
      <w:marRight w:val="0"/>
      <w:marTop w:val="0"/>
      <w:marBottom w:val="0"/>
      <w:divBdr>
        <w:top w:val="none" w:sz="0" w:space="0" w:color="auto"/>
        <w:left w:val="none" w:sz="0" w:space="0" w:color="auto"/>
        <w:bottom w:val="none" w:sz="0" w:space="0" w:color="auto"/>
        <w:right w:val="none" w:sz="0" w:space="0" w:color="auto"/>
      </w:divBdr>
    </w:div>
    <w:div w:id="863789991">
      <w:bodyDiv w:val="1"/>
      <w:marLeft w:val="0"/>
      <w:marRight w:val="0"/>
      <w:marTop w:val="0"/>
      <w:marBottom w:val="0"/>
      <w:divBdr>
        <w:top w:val="none" w:sz="0" w:space="0" w:color="auto"/>
        <w:left w:val="none" w:sz="0" w:space="0" w:color="auto"/>
        <w:bottom w:val="none" w:sz="0" w:space="0" w:color="auto"/>
        <w:right w:val="none" w:sz="0" w:space="0" w:color="auto"/>
      </w:divBdr>
    </w:div>
    <w:div w:id="981080067">
      <w:bodyDiv w:val="1"/>
      <w:marLeft w:val="0"/>
      <w:marRight w:val="0"/>
      <w:marTop w:val="0"/>
      <w:marBottom w:val="0"/>
      <w:divBdr>
        <w:top w:val="none" w:sz="0" w:space="0" w:color="auto"/>
        <w:left w:val="none" w:sz="0" w:space="0" w:color="auto"/>
        <w:bottom w:val="none" w:sz="0" w:space="0" w:color="auto"/>
        <w:right w:val="none" w:sz="0" w:space="0" w:color="auto"/>
      </w:divBdr>
    </w:div>
    <w:div w:id="1076365918">
      <w:bodyDiv w:val="1"/>
      <w:marLeft w:val="0"/>
      <w:marRight w:val="0"/>
      <w:marTop w:val="0"/>
      <w:marBottom w:val="0"/>
      <w:divBdr>
        <w:top w:val="none" w:sz="0" w:space="0" w:color="auto"/>
        <w:left w:val="none" w:sz="0" w:space="0" w:color="auto"/>
        <w:bottom w:val="none" w:sz="0" w:space="0" w:color="auto"/>
        <w:right w:val="none" w:sz="0" w:space="0" w:color="auto"/>
      </w:divBdr>
    </w:div>
    <w:div w:id="1088037939">
      <w:bodyDiv w:val="1"/>
      <w:marLeft w:val="0"/>
      <w:marRight w:val="0"/>
      <w:marTop w:val="0"/>
      <w:marBottom w:val="0"/>
      <w:divBdr>
        <w:top w:val="none" w:sz="0" w:space="0" w:color="auto"/>
        <w:left w:val="none" w:sz="0" w:space="0" w:color="auto"/>
        <w:bottom w:val="none" w:sz="0" w:space="0" w:color="auto"/>
        <w:right w:val="none" w:sz="0" w:space="0" w:color="auto"/>
      </w:divBdr>
    </w:div>
    <w:div w:id="1203516430">
      <w:bodyDiv w:val="1"/>
      <w:marLeft w:val="0"/>
      <w:marRight w:val="0"/>
      <w:marTop w:val="0"/>
      <w:marBottom w:val="0"/>
      <w:divBdr>
        <w:top w:val="none" w:sz="0" w:space="0" w:color="auto"/>
        <w:left w:val="none" w:sz="0" w:space="0" w:color="auto"/>
        <w:bottom w:val="none" w:sz="0" w:space="0" w:color="auto"/>
        <w:right w:val="none" w:sz="0" w:space="0" w:color="auto"/>
      </w:divBdr>
    </w:div>
    <w:div w:id="1282999515">
      <w:bodyDiv w:val="1"/>
      <w:marLeft w:val="0"/>
      <w:marRight w:val="0"/>
      <w:marTop w:val="0"/>
      <w:marBottom w:val="0"/>
      <w:divBdr>
        <w:top w:val="none" w:sz="0" w:space="0" w:color="auto"/>
        <w:left w:val="none" w:sz="0" w:space="0" w:color="auto"/>
        <w:bottom w:val="none" w:sz="0" w:space="0" w:color="auto"/>
        <w:right w:val="none" w:sz="0" w:space="0" w:color="auto"/>
      </w:divBdr>
      <w:divsChild>
        <w:div w:id="2052537267">
          <w:marLeft w:val="547"/>
          <w:marRight w:val="0"/>
          <w:marTop w:val="0"/>
          <w:marBottom w:val="0"/>
          <w:divBdr>
            <w:top w:val="none" w:sz="0" w:space="0" w:color="auto"/>
            <w:left w:val="none" w:sz="0" w:space="0" w:color="auto"/>
            <w:bottom w:val="none" w:sz="0" w:space="0" w:color="auto"/>
            <w:right w:val="none" w:sz="0" w:space="0" w:color="auto"/>
          </w:divBdr>
        </w:div>
      </w:divsChild>
    </w:div>
    <w:div w:id="1443573708">
      <w:bodyDiv w:val="1"/>
      <w:marLeft w:val="0"/>
      <w:marRight w:val="0"/>
      <w:marTop w:val="0"/>
      <w:marBottom w:val="0"/>
      <w:divBdr>
        <w:top w:val="none" w:sz="0" w:space="0" w:color="auto"/>
        <w:left w:val="none" w:sz="0" w:space="0" w:color="auto"/>
        <w:bottom w:val="none" w:sz="0" w:space="0" w:color="auto"/>
        <w:right w:val="none" w:sz="0" w:space="0" w:color="auto"/>
      </w:divBdr>
    </w:div>
    <w:div w:id="1476531818">
      <w:bodyDiv w:val="1"/>
      <w:marLeft w:val="0"/>
      <w:marRight w:val="0"/>
      <w:marTop w:val="0"/>
      <w:marBottom w:val="0"/>
      <w:divBdr>
        <w:top w:val="none" w:sz="0" w:space="0" w:color="auto"/>
        <w:left w:val="none" w:sz="0" w:space="0" w:color="auto"/>
        <w:bottom w:val="none" w:sz="0" w:space="0" w:color="auto"/>
        <w:right w:val="none" w:sz="0" w:space="0" w:color="auto"/>
      </w:divBdr>
    </w:div>
    <w:div w:id="1486160477">
      <w:bodyDiv w:val="1"/>
      <w:marLeft w:val="0"/>
      <w:marRight w:val="0"/>
      <w:marTop w:val="0"/>
      <w:marBottom w:val="0"/>
      <w:divBdr>
        <w:top w:val="none" w:sz="0" w:space="0" w:color="auto"/>
        <w:left w:val="none" w:sz="0" w:space="0" w:color="auto"/>
        <w:bottom w:val="none" w:sz="0" w:space="0" w:color="auto"/>
        <w:right w:val="none" w:sz="0" w:space="0" w:color="auto"/>
      </w:divBdr>
    </w:div>
    <w:div w:id="1510371752">
      <w:bodyDiv w:val="1"/>
      <w:marLeft w:val="0"/>
      <w:marRight w:val="0"/>
      <w:marTop w:val="0"/>
      <w:marBottom w:val="0"/>
      <w:divBdr>
        <w:top w:val="none" w:sz="0" w:space="0" w:color="auto"/>
        <w:left w:val="none" w:sz="0" w:space="0" w:color="auto"/>
        <w:bottom w:val="none" w:sz="0" w:space="0" w:color="auto"/>
        <w:right w:val="none" w:sz="0" w:space="0" w:color="auto"/>
      </w:divBdr>
    </w:div>
    <w:div w:id="1628314187">
      <w:bodyDiv w:val="1"/>
      <w:marLeft w:val="0"/>
      <w:marRight w:val="0"/>
      <w:marTop w:val="0"/>
      <w:marBottom w:val="0"/>
      <w:divBdr>
        <w:top w:val="none" w:sz="0" w:space="0" w:color="auto"/>
        <w:left w:val="none" w:sz="0" w:space="0" w:color="auto"/>
        <w:bottom w:val="none" w:sz="0" w:space="0" w:color="auto"/>
        <w:right w:val="none" w:sz="0" w:space="0" w:color="auto"/>
      </w:divBdr>
    </w:div>
    <w:div w:id="1695034121">
      <w:bodyDiv w:val="1"/>
      <w:marLeft w:val="0"/>
      <w:marRight w:val="0"/>
      <w:marTop w:val="0"/>
      <w:marBottom w:val="0"/>
      <w:divBdr>
        <w:top w:val="none" w:sz="0" w:space="0" w:color="auto"/>
        <w:left w:val="none" w:sz="0" w:space="0" w:color="auto"/>
        <w:bottom w:val="none" w:sz="0" w:space="0" w:color="auto"/>
        <w:right w:val="none" w:sz="0" w:space="0" w:color="auto"/>
      </w:divBdr>
    </w:div>
    <w:div w:id="1744526472">
      <w:bodyDiv w:val="1"/>
      <w:marLeft w:val="0"/>
      <w:marRight w:val="0"/>
      <w:marTop w:val="0"/>
      <w:marBottom w:val="0"/>
      <w:divBdr>
        <w:top w:val="none" w:sz="0" w:space="0" w:color="auto"/>
        <w:left w:val="none" w:sz="0" w:space="0" w:color="auto"/>
        <w:bottom w:val="none" w:sz="0" w:space="0" w:color="auto"/>
        <w:right w:val="none" w:sz="0" w:space="0" w:color="auto"/>
      </w:divBdr>
    </w:div>
    <w:div w:id="1775632834">
      <w:bodyDiv w:val="1"/>
      <w:marLeft w:val="0"/>
      <w:marRight w:val="0"/>
      <w:marTop w:val="0"/>
      <w:marBottom w:val="0"/>
      <w:divBdr>
        <w:top w:val="none" w:sz="0" w:space="0" w:color="auto"/>
        <w:left w:val="none" w:sz="0" w:space="0" w:color="auto"/>
        <w:bottom w:val="none" w:sz="0" w:space="0" w:color="auto"/>
        <w:right w:val="none" w:sz="0" w:space="0" w:color="auto"/>
      </w:divBdr>
    </w:div>
    <w:div w:id="1819228501">
      <w:bodyDiv w:val="1"/>
      <w:marLeft w:val="0"/>
      <w:marRight w:val="0"/>
      <w:marTop w:val="0"/>
      <w:marBottom w:val="0"/>
      <w:divBdr>
        <w:top w:val="none" w:sz="0" w:space="0" w:color="auto"/>
        <w:left w:val="none" w:sz="0" w:space="0" w:color="auto"/>
        <w:bottom w:val="none" w:sz="0" w:space="0" w:color="auto"/>
        <w:right w:val="none" w:sz="0" w:space="0" w:color="auto"/>
      </w:divBdr>
    </w:div>
    <w:div w:id="1852721049">
      <w:bodyDiv w:val="1"/>
      <w:marLeft w:val="0"/>
      <w:marRight w:val="0"/>
      <w:marTop w:val="0"/>
      <w:marBottom w:val="0"/>
      <w:divBdr>
        <w:top w:val="none" w:sz="0" w:space="0" w:color="auto"/>
        <w:left w:val="none" w:sz="0" w:space="0" w:color="auto"/>
        <w:bottom w:val="none" w:sz="0" w:space="0" w:color="auto"/>
        <w:right w:val="none" w:sz="0" w:space="0" w:color="auto"/>
      </w:divBdr>
    </w:div>
    <w:div w:id="1876694705">
      <w:bodyDiv w:val="1"/>
      <w:marLeft w:val="0"/>
      <w:marRight w:val="0"/>
      <w:marTop w:val="0"/>
      <w:marBottom w:val="0"/>
      <w:divBdr>
        <w:top w:val="none" w:sz="0" w:space="0" w:color="auto"/>
        <w:left w:val="none" w:sz="0" w:space="0" w:color="auto"/>
        <w:bottom w:val="none" w:sz="0" w:space="0" w:color="auto"/>
        <w:right w:val="none" w:sz="0" w:space="0" w:color="auto"/>
      </w:divBdr>
    </w:div>
    <w:div w:id="1899053702">
      <w:bodyDiv w:val="1"/>
      <w:marLeft w:val="0"/>
      <w:marRight w:val="0"/>
      <w:marTop w:val="0"/>
      <w:marBottom w:val="0"/>
      <w:divBdr>
        <w:top w:val="none" w:sz="0" w:space="0" w:color="auto"/>
        <w:left w:val="none" w:sz="0" w:space="0" w:color="auto"/>
        <w:bottom w:val="none" w:sz="0" w:space="0" w:color="auto"/>
        <w:right w:val="none" w:sz="0" w:space="0" w:color="auto"/>
      </w:divBdr>
      <w:divsChild>
        <w:div w:id="438917923">
          <w:marLeft w:val="547"/>
          <w:marRight w:val="0"/>
          <w:marTop w:val="0"/>
          <w:marBottom w:val="0"/>
          <w:divBdr>
            <w:top w:val="none" w:sz="0" w:space="0" w:color="auto"/>
            <w:left w:val="none" w:sz="0" w:space="0" w:color="auto"/>
            <w:bottom w:val="none" w:sz="0" w:space="0" w:color="auto"/>
            <w:right w:val="none" w:sz="0" w:space="0" w:color="auto"/>
          </w:divBdr>
        </w:div>
      </w:divsChild>
    </w:div>
    <w:div w:id="1932541240">
      <w:bodyDiv w:val="1"/>
      <w:marLeft w:val="0"/>
      <w:marRight w:val="0"/>
      <w:marTop w:val="0"/>
      <w:marBottom w:val="0"/>
      <w:divBdr>
        <w:top w:val="none" w:sz="0" w:space="0" w:color="auto"/>
        <w:left w:val="none" w:sz="0" w:space="0" w:color="auto"/>
        <w:bottom w:val="none" w:sz="0" w:space="0" w:color="auto"/>
        <w:right w:val="none" w:sz="0" w:space="0" w:color="auto"/>
      </w:divBdr>
    </w:div>
    <w:div w:id="1996378677">
      <w:bodyDiv w:val="1"/>
      <w:marLeft w:val="0"/>
      <w:marRight w:val="0"/>
      <w:marTop w:val="0"/>
      <w:marBottom w:val="0"/>
      <w:divBdr>
        <w:top w:val="none" w:sz="0" w:space="0" w:color="auto"/>
        <w:left w:val="none" w:sz="0" w:space="0" w:color="auto"/>
        <w:bottom w:val="none" w:sz="0" w:space="0" w:color="auto"/>
        <w:right w:val="none" w:sz="0" w:space="0" w:color="auto"/>
      </w:divBdr>
    </w:div>
    <w:div w:id="2061853523">
      <w:bodyDiv w:val="1"/>
      <w:marLeft w:val="0"/>
      <w:marRight w:val="0"/>
      <w:marTop w:val="0"/>
      <w:marBottom w:val="0"/>
      <w:divBdr>
        <w:top w:val="none" w:sz="0" w:space="0" w:color="auto"/>
        <w:left w:val="none" w:sz="0" w:space="0" w:color="auto"/>
        <w:bottom w:val="none" w:sz="0" w:space="0" w:color="auto"/>
        <w:right w:val="none" w:sz="0" w:space="0" w:color="auto"/>
      </w:divBdr>
    </w:div>
    <w:div w:id="2096702816">
      <w:bodyDiv w:val="1"/>
      <w:marLeft w:val="0"/>
      <w:marRight w:val="0"/>
      <w:marTop w:val="0"/>
      <w:marBottom w:val="0"/>
      <w:divBdr>
        <w:top w:val="none" w:sz="0" w:space="0" w:color="auto"/>
        <w:left w:val="none" w:sz="0" w:space="0" w:color="auto"/>
        <w:bottom w:val="none" w:sz="0" w:space="0" w:color="auto"/>
        <w:right w:val="none" w:sz="0" w:space="0" w:color="auto"/>
      </w:divBdr>
    </w:div>
    <w:div w:id="2114593347">
      <w:bodyDiv w:val="1"/>
      <w:marLeft w:val="0"/>
      <w:marRight w:val="0"/>
      <w:marTop w:val="0"/>
      <w:marBottom w:val="0"/>
      <w:divBdr>
        <w:top w:val="none" w:sz="0" w:space="0" w:color="auto"/>
        <w:left w:val="none" w:sz="0" w:space="0" w:color="auto"/>
        <w:bottom w:val="none" w:sz="0" w:space="0" w:color="auto"/>
        <w:right w:val="none" w:sz="0" w:space="0" w:color="auto"/>
      </w:divBdr>
    </w:div>
    <w:div w:id="21399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10</Pages>
  <Words>1908</Words>
  <Characters>10876</Characters>
  <Application>Microsoft Office Word</Application>
  <DocSecurity>0</DocSecurity>
  <Lines>90</Lines>
  <Paragraphs>25</Paragraphs>
  <ScaleCrop>false</ScaleCrop>
  <Company>laptop</Company>
  <LinksUpToDate>false</LinksUpToDate>
  <CharactersWithSpaces>12759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7</cp:revision>
  <dcterms:created xsi:type="dcterms:W3CDTF">2013-10-20T05:53:00Z</dcterms:created>
  <dcterms:modified xsi:type="dcterms:W3CDTF">2013-10-20T11:02:00Z</dcterms:modified>
</cp:coreProperties>
</file>